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0757FAF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217BDE">
        <w:rPr>
          <w:rFonts w:ascii="Times New Roman" w:hAnsi="Times New Roman"/>
          <w:color w:val="000000"/>
          <w:sz w:val="24"/>
          <w:szCs w:val="24"/>
          <w:lang w:bidi="ru-RU"/>
        </w:rPr>
        <w:t>Правовые основы противодействия коррупции и формирования антикоррупционного поведения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393271C" w14:textId="76E8A8DB" w:rsidR="005B3236" w:rsidRPr="00A175F7" w:rsidRDefault="00704DCA" w:rsidP="00A175F7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17BDE">
        <w:rPr>
          <w:rFonts w:ascii="Times New Roman" w:hAnsi="Times New Roman"/>
          <w:b/>
          <w:sz w:val="28"/>
          <w:szCs w:val="28"/>
        </w:rPr>
        <w:t>ПРАВОВЫЕ ОСНОВЫ ПРОТИВОДЕЙСТВИЯ КОРРУПЦИИ И ФОРМИРОВАНИЯ АНТИКОРРУПЦИОННОГО ПОВЕДЕНИЯ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387C9368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E2FBD39" w14:textId="77D5DC84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27998F4" w14:textId="236A5194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C85117" w14:textId="1A1DCF77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ACB5F1" w14:textId="511DBB60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AA4230" w14:textId="490E6729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987652" w14:textId="01A1C2CE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BB01E6" w14:textId="7D4898BF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18C335" w14:textId="129ECB30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E5BC0A" w14:textId="6EB22BA5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4415792" w14:textId="0E524E79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6993E52" w14:textId="7C0FBD15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D5CE16" w14:textId="4B74BFFF" w:rsidR="003755E3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8F675A6" w14:textId="77777777" w:rsidR="003755E3" w:rsidRPr="005B3236" w:rsidRDefault="003755E3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C09ED0" w14:textId="0A2668D6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0D466D2A" w:rsidR="00EC5534" w:rsidRPr="00954CDA" w:rsidRDefault="00274E98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7182D70A" w:rsidR="00EC5534" w:rsidRPr="00954CDA" w:rsidRDefault="00D95CB3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9609E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</w:t>
            </w:r>
            <w:r w:rsidR="00321BF6" w:rsidRPr="004F6915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7660EA23" w:rsidR="00EC5534" w:rsidRPr="00954CDA" w:rsidRDefault="009609ED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EC5534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 w:rsidR="00321BF6"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="00321BF6" w:rsidRPr="004F6915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65DE7F0D" w:rsidR="00EC5534" w:rsidRPr="00954CDA" w:rsidRDefault="00876A3C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9609E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bookmarkStart w:id="0" w:name="_GoBack"/>
            <w:bookmarkEnd w:id="0"/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3C4F5CEB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217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662D397E" w:rsidR="007D6797" w:rsidRPr="00674AAF" w:rsidRDefault="00217BDE" w:rsidP="00217BD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способен формировать нетерпимое отношение к коррупционному поведению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3B9A7E19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53733E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5"/>
        <w:gridCol w:w="4678"/>
        <w:gridCol w:w="2039"/>
      </w:tblGrid>
      <w:tr w:rsidR="00C50046" w14:paraId="58E99AAD" w14:textId="77777777" w:rsidTr="0053733E">
        <w:tc>
          <w:tcPr>
            <w:tcW w:w="2665" w:type="dxa"/>
            <w:tcBorders>
              <w:bottom w:val="single" w:sz="4" w:space="0" w:color="auto"/>
            </w:tcBorders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3733E" w14:paraId="3DC18A9F" w14:textId="77777777" w:rsidTr="0053733E">
        <w:tc>
          <w:tcPr>
            <w:tcW w:w="2665" w:type="dxa"/>
            <w:vMerge w:val="restart"/>
          </w:tcPr>
          <w:p w14:paraId="14DFD430" w14:textId="0EE56EA3" w:rsid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УК-11</w:t>
            </w:r>
          </w:p>
          <w:p w14:paraId="69DBFA25" w14:textId="587DEB4B" w:rsidR="0053733E" w:rsidRPr="00674AAF" w:rsidRDefault="0053733E" w:rsidP="0053733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4678" w:type="dxa"/>
          </w:tcPr>
          <w:p w14:paraId="7E551A9A" w14:textId="097EC7DF" w:rsidR="0053733E" w:rsidRPr="0053733E" w:rsidRDefault="0053733E" w:rsidP="0053733E">
            <w:pPr>
              <w:ind w:left="28"/>
              <w:jc w:val="both"/>
              <w:rPr>
                <w:rFonts w:ascii="Times New Roman" w:hAnsi="Times New Roman"/>
                <w:b/>
              </w:rPr>
            </w:pPr>
            <w:r w:rsidRPr="0004060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C0E">
              <w:rPr>
                <w:rFonts w:ascii="Times New Roman" w:hAnsi="Times New Roman"/>
                <w:sz w:val="24"/>
                <w:szCs w:val="24"/>
              </w:rPr>
              <w:t>нормативные правовые и этические основы профилактики, предупреждения и пресечения коррупционного поведения, запреты и ограничения, установленные законодательством Российской Федерации</w:t>
            </w:r>
          </w:p>
        </w:tc>
        <w:tc>
          <w:tcPr>
            <w:tcW w:w="2039" w:type="dxa"/>
            <w:shd w:val="clear" w:color="auto" w:fill="auto"/>
          </w:tcPr>
          <w:p w14:paraId="1F6C9C60" w14:textId="77777777" w:rsidR="0053733E" w:rsidRP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53733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7F35C6" w14:textId="77777777" w:rsidR="0053733E" w:rsidRPr="0053733E" w:rsidRDefault="0053733E" w:rsidP="0053733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3733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46213C4C" w14:textId="02E239C9" w:rsidR="0053733E" w:rsidRPr="0053733E" w:rsidRDefault="0053733E" w:rsidP="0053733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3733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21EA8A1F" w14:textId="28E88208" w:rsidR="0053733E" w:rsidRPr="0053733E" w:rsidRDefault="0053733E" w:rsidP="0053733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3733E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53733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53733E" w14:paraId="5A712FA6" w14:textId="77777777" w:rsidTr="0053733E">
        <w:tc>
          <w:tcPr>
            <w:tcW w:w="2665" w:type="dxa"/>
            <w:vMerge/>
          </w:tcPr>
          <w:p w14:paraId="44EFDAEA" w14:textId="77777777" w:rsidR="0053733E" w:rsidRPr="00DA520B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14:paraId="7DC2CA37" w14:textId="7E96156E" w:rsidR="0053733E" w:rsidRPr="0053733E" w:rsidRDefault="0053733E" w:rsidP="0053733E">
            <w:pPr>
              <w:ind w:left="28"/>
              <w:jc w:val="both"/>
              <w:rPr>
                <w:rFonts w:ascii="Times New Roman" w:hAnsi="Times New Roman"/>
                <w:b/>
              </w:rPr>
            </w:pPr>
            <w:r w:rsidRPr="0004060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C0E">
              <w:rPr>
                <w:rFonts w:ascii="Times New Roman" w:hAnsi="Times New Roman"/>
                <w:sz w:val="24"/>
                <w:szCs w:val="24"/>
              </w:rPr>
              <w:t>выявлять коррупционные риски, предупреждать конфликт интересов в процессе осуществления профессиональной деятельности; правомерно действовать в провокативных ситуациях, пресекать коррупционное поведение</w:t>
            </w:r>
          </w:p>
        </w:tc>
        <w:tc>
          <w:tcPr>
            <w:tcW w:w="2039" w:type="dxa"/>
            <w:shd w:val="clear" w:color="auto" w:fill="auto"/>
          </w:tcPr>
          <w:p w14:paraId="3F273B88" w14:textId="7D63B51E" w:rsidR="0053733E" w:rsidRPr="0053733E" w:rsidRDefault="0053733E" w:rsidP="0053733E">
            <w:pPr>
              <w:ind w:left="2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53733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4D49552" w14:textId="48412C40" w:rsidR="0053733E" w:rsidRP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733E" w14:paraId="1D338C41" w14:textId="77777777" w:rsidTr="0053733E">
        <w:tc>
          <w:tcPr>
            <w:tcW w:w="2665" w:type="dxa"/>
            <w:vMerge/>
            <w:tcBorders>
              <w:bottom w:val="single" w:sz="4" w:space="0" w:color="auto"/>
            </w:tcBorders>
          </w:tcPr>
          <w:p w14:paraId="433DCA5F" w14:textId="77777777" w:rsidR="0053733E" w:rsidRPr="00DA520B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93CA1F9" w14:textId="597664EF" w:rsidR="0053733E" w:rsidRPr="0053733E" w:rsidRDefault="0053733E" w:rsidP="0053733E">
            <w:pPr>
              <w:ind w:left="28"/>
              <w:jc w:val="both"/>
              <w:rPr>
                <w:rFonts w:ascii="Times New Roman" w:hAnsi="Times New Roman"/>
                <w:b/>
              </w:rPr>
            </w:pPr>
            <w:r w:rsidRPr="00040604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C0E">
              <w:rPr>
                <w:rFonts w:ascii="Times New Roman" w:hAnsi="Times New Roman"/>
                <w:sz w:val="24"/>
                <w:szCs w:val="24"/>
              </w:rPr>
              <w:t>способностью осуществлять профессиональную деятельность в соответствии с антикоррупционным законодательством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461E8DD2" w14:textId="316370D3" w:rsidR="0053733E" w:rsidRP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5373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  <w:tr w:rsidR="0053733E" w14:paraId="76F7621D" w14:textId="77777777" w:rsidTr="0053733E">
        <w:tc>
          <w:tcPr>
            <w:tcW w:w="9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E0B96" w14:textId="3438EED2" w:rsid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14:paraId="072EC12A" w14:textId="77777777" w:rsidR="0053733E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14:paraId="0B515359" w14:textId="77777777" w:rsidR="0053733E" w:rsidRDefault="0053733E" w:rsidP="0053733E">
            <w:pPr>
              <w:pStyle w:val="a3"/>
              <w:numPr>
                <w:ilvl w:val="0"/>
                <w:numId w:val="1"/>
              </w:numPr>
              <w:pBdr>
                <w:right w:val="single" w:sz="4" w:space="4" w:color="auto"/>
              </w:pBdr>
              <w:ind w:left="709" w:hanging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4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ТИПОВЫЕ ОЦЕНОЧНЫЕ СРЕДСТВА ДЛЯ ПРОВЕДЕНИЯ </w:t>
            </w:r>
            <w:r w:rsidRPr="000E6E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ТЕКУЩЕГО КОНТРОЛЯ УСПЕВАЕМОСТИ</w:t>
            </w:r>
          </w:p>
          <w:p w14:paraId="49F74483" w14:textId="77777777" w:rsidR="0053733E" w:rsidRDefault="0053733E" w:rsidP="0053733E">
            <w:pPr>
              <w:pStyle w:val="a3"/>
              <w:pBdr>
                <w:right w:val="single" w:sz="4" w:space="4" w:color="auto"/>
              </w:pBdr>
              <w:spacing w:line="120" w:lineRule="auto"/>
              <w:ind w:left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E0C44DC" w14:textId="77777777" w:rsidR="0053733E" w:rsidRPr="000E0B99" w:rsidRDefault="0053733E" w:rsidP="0053733E">
            <w:pPr>
              <w:pStyle w:val="a3"/>
              <w:pBdr>
                <w:right w:val="single" w:sz="4" w:space="4" w:color="auto"/>
              </w:pBdr>
              <w:ind w:left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0B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Структура оценочных материалов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проведения текущего контроля успеваемости </w:t>
            </w:r>
            <w:r w:rsidRPr="000E0B99">
              <w:rPr>
                <w:rFonts w:ascii="Times New Roman" w:eastAsia="Calibri" w:hAnsi="Times New Roman" w:cs="Times New Roman"/>
                <w:sz w:val="28"/>
                <w:szCs w:val="28"/>
              </w:rPr>
              <w:t>по дисциплине представлена в таблице.</w:t>
            </w:r>
          </w:p>
          <w:p w14:paraId="1BC5310C" w14:textId="1C5C234E" w:rsidR="0053733E" w:rsidRPr="001305D7" w:rsidRDefault="0053733E" w:rsidP="0053733E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402F51C" w14:textId="77777777" w:rsidR="003755E3" w:rsidRDefault="003755E3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  <w:sectPr w:rsidR="003755E3" w:rsidSect="0053733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9A1E6C3" w14:textId="77777777" w:rsidR="0053733E" w:rsidRDefault="00BD00A0" w:rsidP="0053733E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D00A0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619201E7" w14:textId="6BF7C3FF" w:rsidR="00BD00A0" w:rsidRPr="00BD00A0" w:rsidRDefault="0053733E" w:rsidP="0053733E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D00A0">
        <w:rPr>
          <w:rFonts w:ascii="Times New Roman" w:eastAsia="Calibri" w:hAnsi="Times New Roman" w:cs="Times New Roman"/>
          <w:b/>
        </w:rPr>
        <w:t>«ПРАВОВЫЕ ОСНОВЫ ПРОТИВОДЕЙСТВИЯ КОРРУПЦИИ И ФОРМИРОВАНИЯ АНТИКОРРУПЦИОННОГО ПОВЕДЕНИЯ»</w:t>
      </w:r>
    </w:p>
    <w:tbl>
      <w:tblPr>
        <w:tblStyle w:val="2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850"/>
        <w:gridCol w:w="1134"/>
        <w:gridCol w:w="851"/>
        <w:gridCol w:w="1134"/>
        <w:gridCol w:w="4082"/>
        <w:gridCol w:w="2296"/>
      </w:tblGrid>
      <w:tr w:rsidR="0053733E" w:rsidRPr="00BD00A0" w14:paraId="42AE7B64" w14:textId="77777777" w:rsidTr="0053733E">
        <w:trPr>
          <w:trHeight w:val="268"/>
        </w:trPr>
        <w:tc>
          <w:tcPr>
            <w:tcW w:w="560" w:type="dxa"/>
            <w:vMerge w:val="restart"/>
          </w:tcPr>
          <w:p w14:paraId="395FE28B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2E82D05B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6B7FEF13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60398B3" w14:textId="77777777" w:rsidR="0053733E" w:rsidRPr="00BD00A0" w:rsidRDefault="0053733E" w:rsidP="00BD00A0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497" w:type="dxa"/>
            <w:gridSpan w:val="5"/>
          </w:tcPr>
          <w:p w14:paraId="7305DAF9" w14:textId="6CE1B8A0" w:rsidR="0053733E" w:rsidRPr="0053733E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53733E" w:rsidRPr="00BD00A0" w14:paraId="6B8E5EDA" w14:textId="77777777" w:rsidTr="0053733E">
        <w:tc>
          <w:tcPr>
            <w:tcW w:w="560" w:type="dxa"/>
            <w:vMerge/>
          </w:tcPr>
          <w:p w14:paraId="74C3D194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74C070A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5AB6D03D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325FAA8C" w14:textId="77777777" w:rsidR="0053733E" w:rsidRPr="0053733E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4082" w:type="dxa"/>
          </w:tcPr>
          <w:p w14:paraId="1B1E9667" w14:textId="77777777" w:rsidR="0053733E" w:rsidRPr="0053733E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96" w:type="dxa"/>
          </w:tcPr>
          <w:p w14:paraId="7F7CA337" w14:textId="77777777" w:rsidR="0053733E" w:rsidRPr="0053733E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53733E" w:rsidRPr="00BD00A0" w14:paraId="1DDA0C4F" w14:textId="77777777" w:rsidTr="0053733E">
        <w:trPr>
          <w:trHeight w:val="1396"/>
        </w:trPr>
        <w:tc>
          <w:tcPr>
            <w:tcW w:w="560" w:type="dxa"/>
            <w:vMerge/>
          </w:tcPr>
          <w:p w14:paraId="4FD9C45C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04EDE4D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1CB32ADC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4F4EEB7B" w14:textId="77777777" w:rsidR="0053733E" w:rsidRPr="0053733E" w:rsidRDefault="0053733E" w:rsidP="0053733E">
            <w:pPr>
              <w:rPr>
                <w:rFonts w:ascii="Times New Roman" w:hAnsi="Times New Roman"/>
                <w:sz w:val="20"/>
                <w:szCs w:val="20"/>
              </w:rPr>
            </w:pPr>
            <w:r w:rsidRPr="0053733E">
              <w:rPr>
                <w:rFonts w:ascii="Times New Roman" w:hAnsi="Times New Roman"/>
                <w:sz w:val="20"/>
                <w:szCs w:val="20"/>
              </w:rPr>
              <w:t>правовые основы противодействия коррупции, меры профилактики;</w:t>
            </w:r>
          </w:p>
          <w:p w14:paraId="207FE934" w14:textId="2CE366DF" w:rsidR="0053733E" w:rsidRPr="0053733E" w:rsidRDefault="0053733E" w:rsidP="0053733E">
            <w:pPr>
              <w:rPr>
                <w:rFonts w:ascii="Times New Roman" w:hAnsi="Times New Roman"/>
                <w:sz w:val="20"/>
                <w:szCs w:val="20"/>
              </w:rPr>
            </w:pPr>
            <w:r w:rsidRPr="0053733E">
              <w:rPr>
                <w:rFonts w:ascii="Times New Roman" w:hAnsi="Times New Roman"/>
                <w:sz w:val="20"/>
                <w:szCs w:val="20"/>
              </w:rPr>
              <w:t>понятие коррупционного преступления и его специальные квалифицирующие признаки</w:t>
            </w:r>
          </w:p>
        </w:tc>
        <w:tc>
          <w:tcPr>
            <w:tcW w:w="4082" w:type="dxa"/>
          </w:tcPr>
          <w:p w14:paraId="66223AF7" w14:textId="0B697242" w:rsidR="0053733E" w:rsidRPr="0053733E" w:rsidRDefault="0053733E" w:rsidP="0053733E">
            <w:pPr>
              <w:widowControl w:val="0"/>
              <w:suppressAutoHyphens/>
              <w:ind w:firstLine="11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3733E">
              <w:rPr>
                <w:rFonts w:ascii="Times New Roman" w:hAnsi="Times New Roman"/>
                <w:bCs/>
                <w:sz w:val="20"/>
                <w:szCs w:val="20"/>
              </w:rPr>
              <w:t>выявлять коррупционные риски</w:t>
            </w:r>
            <w:r w:rsidRPr="0053733E">
              <w:rPr>
                <w:sz w:val="20"/>
                <w:szCs w:val="20"/>
              </w:rPr>
              <w:t xml:space="preserve"> </w:t>
            </w:r>
            <w:r w:rsidRPr="0053733E">
              <w:rPr>
                <w:rFonts w:ascii="Times New Roman" w:hAnsi="Times New Roman"/>
                <w:bCs/>
                <w:sz w:val="20"/>
                <w:szCs w:val="20"/>
              </w:rPr>
              <w:t>предупреждать конфликт интересов в процессе осуществления профессиональной деятельности; правомерно действовать в провокативных ситуациях, пресекать коррупционное поведение</w:t>
            </w:r>
          </w:p>
        </w:tc>
        <w:tc>
          <w:tcPr>
            <w:tcW w:w="2296" w:type="dxa"/>
          </w:tcPr>
          <w:p w14:paraId="2485033D" w14:textId="03657BD8" w:rsidR="0053733E" w:rsidRPr="0053733E" w:rsidRDefault="0053733E" w:rsidP="00BD00A0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 w:rsidRPr="0053733E">
              <w:rPr>
                <w:rFonts w:ascii="Times New Roman" w:hAnsi="Times New Roman"/>
                <w:sz w:val="20"/>
                <w:szCs w:val="20"/>
              </w:rPr>
              <w:t>правовыми основами предотвращения и урегулирования конфликта интересов</w:t>
            </w:r>
          </w:p>
        </w:tc>
      </w:tr>
      <w:tr w:rsidR="0053733E" w:rsidRPr="00BD00A0" w14:paraId="2579EE88" w14:textId="77777777" w:rsidTr="0053733E">
        <w:trPr>
          <w:trHeight w:val="455"/>
        </w:trPr>
        <w:tc>
          <w:tcPr>
            <w:tcW w:w="560" w:type="dxa"/>
            <w:vMerge/>
          </w:tcPr>
          <w:p w14:paraId="511701AC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AA80E8E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1C434D15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gridSpan w:val="2"/>
          </w:tcPr>
          <w:p w14:paraId="5CF0DCE5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1F5714DC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34" w:type="dxa"/>
          </w:tcPr>
          <w:p w14:paraId="6AC80354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4082" w:type="dxa"/>
          </w:tcPr>
          <w:p w14:paraId="16348B54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296" w:type="dxa"/>
          </w:tcPr>
          <w:p w14:paraId="78D1D8DF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53733E" w:rsidRPr="00BD00A0" w14:paraId="0EF7CA5A" w14:textId="77777777" w:rsidTr="0053733E">
        <w:trPr>
          <w:cantSplit/>
          <w:trHeight w:val="3318"/>
        </w:trPr>
        <w:tc>
          <w:tcPr>
            <w:tcW w:w="560" w:type="dxa"/>
            <w:vMerge/>
          </w:tcPr>
          <w:p w14:paraId="51C09346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3DEC349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3F6C612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5D1998B9" w14:textId="77777777" w:rsidR="0053733E" w:rsidRPr="00BD00A0" w:rsidRDefault="0053733E" w:rsidP="00BD00A0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851" w:type="dxa"/>
            <w:textDirection w:val="btLr"/>
            <w:vAlign w:val="center"/>
          </w:tcPr>
          <w:p w14:paraId="3A04D889" w14:textId="77777777" w:rsidR="0053733E" w:rsidRPr="00BD00A0" w:rsidRDefault="0053733E" w:rsidP="00BD00A0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134" w:type="dxa"/>
            <w:textDirection w:val="btLr"/>
            <w:vAlign w:val="center"/>
          </w:tcPr>
          <w:p w14:paraId="66F3C5C0" w14:textId="77777777" w:rsidR="0053733E" w:rsidRPr="00BD00A0" w:rsidRDefault="0053733E" w:rsidP="00BD00A0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4082" w:type="dxa"/>
          </w:tcPr>
          <w:p w14:paraId="30F6499E" w14:textId="77777777" w:rsidR="0053733E" w:rsidRPr="00BD00A0" w:rsidRDefault="0053733E" w:rsidP="00BD00A0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7372F754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96" w:type="dxa"/>
          </w:tcPr>
          <w:p w14:paraId="1C8755EB" w14:textId="77777777" w:rsidR="0053733E" w:rsidRPr="00BD00A0" w:rsidRDefault="0053733E" w:rsidP="00BD00A0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Свободное изложение проблемного вопроса</w:t>
            </w:r>
          </w:p>
        </w:tc>
      </w:tr>
      <w:tr w:rsidR="0053733E" w:rsidRPr="00BD00A0" w14:paraId="7296A180" w14:textId="77777777" w:rsidTr="0053733E">
        <w:trPr>
          <w:cantSplit/>
          <w:trHeight w:val="70"/>
        </w:trPr>
        <w:tc>
          <w:tcPr>
            <w:tcW w:w="560" w:type="dxa"/>
            <w:vMerge/>
          </w:tcPr>
          <w:p w14:paraId="2415D32E" w14:textId="77777777" w:rsidR="0053733E" w:rsidRPr="00BD00A0" w:rsidRDefault="0053733E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74533E5C" w14:textId="77777777" w:rsidR="0053733E" w:rsidRPr="00BD00A0" w:rsidRDefault="0053733E" w:rsidP="00BD00A0">
            <w:pPr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88C4788" w14:textId="77777777" w:rsidR="0053733E" w:rsidRPr="00BD00A0" w:rsidRDefault="0053733E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5"/>
          </w:tcPr>
          <w:p w14:paraId="58849D62" w14:textId="6C810CC3" w:rsidR="0053733E" w:rsidRPr="0053733E" w:rsidRDefault="0053733E" w:rsidP="00BD00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3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D00A0" w:rsidRPr="00BD00A0" w14:paraId="031F5868" w14:textId="77777777" w:rsidTr="0053733E">
        <w:trPr>
          <w:cantSplit/>
          <w:trHeight w:val="70"/>
        </w:trPr>
        <w:tc>
          <w:tcPr>
            <w:tcW w:w="560" w:type="dxa"/>
          </w:tcPr>
          <w:p w14:paraId="531A9817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E498971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Понятие коррупции и правовые основы противодействия 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коррупционным правонарушениям.</w:t>
            </w:r>
          </w:p>
        </w:tc>
        <w:tc>
          <w:tcPr>
            <w:tcW w:w="850" w:type="dxa"/>
          </w:tcPr>
          <w:p w14:paraId="262A7AC9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46B5367A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30F7CEC6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51" w:type="dxa"/>
          </w:tcPr>
          <w:p w14:paraId="2DC43D59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25ABE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2A101BF1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082" w:type="dxa"/>
          </w:tcPr>
          <w:p w14:paraId="470CBC20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4E99EDB8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2417A5F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  <w:p w14:paraId="25004FC7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180140CB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0A0" w:rsidRPr="00BD00A0" w14:paraId="172AD9DA" w14:textId="77777777" w:rsidTr="0053733E">
        <w:trPr>
          <w:cantSplit/>
          <w:trHeight w:val="163"/>
        </w:trPr>
        <w:tc>
          <w:tcPr>
            <w:tcW w:w="560" w:type="dxa"/>
          </w:tcPr>
          <w:p w14:paraId="648F4B25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6842C194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48040743"/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Меры профилактики коррупции</w:t>
            </w:r>
            <w:bookmarkEnd w:id="1"/>
          </w:p>
        </w:tc>
        <w:tc>
          <w:tcPr>
            <w:tcW w:w="850" w:type="dxa"/>
          </w:tcPr>
          <w:p w14:paraId="64093443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5026E4F3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7F2A2CB8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10028502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51" w:type="dxa"/>
          </w:tcPr>
          <w:p w14:paraId="4BB5626F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E2BD2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133D58E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082" w:type="dxa"/>
          </w:tcPr>
          <w:p w14:paraId="4C948040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96" w:type="dxa"/>
          </w:tcPr>
          <w:p w14:paraId="78090504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0D126EA1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</w:tr>
      <w:tr w:rsidR="00BD00A0" w:rsidRPr="00BD00A0" w14:paraId="6E16705B" w14:textId="77777777" w:rsidTr="0053733E">
        <w:trPr>
          <w:cantSplit/>
          <w:trHeight w:val="163"/>
        </w:trPr>
        <w:tc>
          <w:tcPr>
            <w:tcW w:w="560" w:type="dxa"/>
          </w:tcPr>
          <w:p w14:paraId="61F43EFC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</w:tcPr>
          <w:p w14:paraId="72212BA0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4"/>
                <w:sz w:val="24"/>
                <w:szCs w:val="24"/>
              </w:rPr>
              <w:t>Особенности правового положения государственного служащего Следственного комитета Российской Федерации и антикоррупционные требования к его служебному поведению</w:t>
            </w:r>
          </w:p>
        </w:tc>
        <w:tc>
          <w:tcPr>
            <w:tcW w:w="850" w:type="dxa"/>
          </w:tcPr>
          <w:p w14:paraId="7D939068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2117EC94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2DDBBAEA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619E71FB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51" w:type="dxa"/>
          </w:tcPr>
          <w:p w14:paraId="16879542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34" w:type="dxa"/>
          </w:tcPr>
          <w:p w14:paraId="6A75CE1B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082" w:type="dxa"/>
          </w:tcPr>
          <w:p w14:paraId="4470C670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5798E5B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3570078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0BB9B30B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0A0" w:rsidRPr="00BD00A0" w14:paraId="1CBCA348" w14:textId="77777777" w:rsidTr="0053733E">
        <w:trPr>
          <w:cantSplit/>
          <w:trHeight w:val="163"/>
        </w:trPr>
        <w:tc>
          <w:tcPr>
            <w:tcW w:w="560" w:type="dxa"/>
          </w:tcPr>
          <w:p w14:paraId="6DE13836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743651D8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7"/>
                <w:sz w:val="24"/>
                <w:szCs w:val="24"/>
              </w:rPr>
              <w:t>Правовые основы предотвращения и урегулирования кон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5"/>
                <w:sz w:val="24"/>
                <w:szCs w:val="24"/>
              </w:rPr>
              <w:t>фликта интересов на государственной службе</w:t>
            </w:r>
          </w:p>
        </w:tc>
        <w:tc>
          <w:tcPr>
            <w:tcW w:w="850" w:type="dxa"/>
          </w:tcPr>
          <w:p w14:paraId="62EED0C4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7ECBCE6F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6BBB735B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11454DCB" w14:textId="77777777" w:rsidR="00BD00A0" w:rsidRPr="00BD00A0" w:rsidRDefault="00BD00A0" w:rsidP="00BD00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51" w:type="dxa"/>
          </w:tcPr>
          <w:p w14:paraId="2AC60F3B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4323E7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29C503C0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</w:tcPr>
          <w:p w14:paraId="062DA463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96" w:type="dxa"/>
          </w:tcPr>
          <w:p w14:paraId="20080FF5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7058E100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0A0" w:rsidRPr="00BD00A0" w14:paraId="49880C7A" w14:textId="77777777" w:rsidTr="0053733E">
        <w:trPr>
          <w:cantSplit/>
          <w:trHeight w:val="163"/>
        </w:trPr>
        <w:tc>
          <w:tcPr>
            <w:tcW w:w="560" w:type="dxa"/>
          </w:tcPr>
          <w:p w14:paraId="0BD0B263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0584067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8"/>
                <w:sz w:val="24"/>
                <w:szCs w:val="24"/>
              </w:rPr>
              <w:t xml:space="preserve">Коррупционные риски, возникающие при 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7"/>
                <w:sz w:val="24"/>
                <w:szCs w:val="24"/>
              </w:rPr>
              <w:t xml:space="preserve">размещении заказов на поставки товаров, выполнение работ, оказание 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5"/>
                <w:sz w:val="24"/>
                <w:szCs w:val="24"/>
              </w:rPr>
              <w:t>услуг для государственных нужд, а также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 в ходе </w:t>
            </w: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4"/>
                <w:sz w:val="24"/>
                <w:szCs w:val="24"/>
              </w:rPr>
              <w:t>проведения контрольных и надзорных проверок юридических и физических лиц</w:t>
            </w:r>
          </w:p>
        </w:tc>
        <w:tc>
          <w:tcPr>
            <w:tcW w:w="850" w:type="dxa"/>
          </w:tcPr>
          <w:p w14:paraId="34AB915A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34F3ECAF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  <w:p w14:paraId="0CCBB7E4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7E5A4FC9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3C76E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134" w:type="dxa"/>
          </w:tcPr>
          <w:p w14:paraId="30F6B914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14:paraId="0427003F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  <w:p w14:paraId="67412B67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A2B094D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96" w:type="dxa"/>
          </w:tcPr>
          <w:p w14:paraId="7010A49D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</w:tr>
      <w:tr w:rsidR="00BD00A0" w:rsidRPr="00BD00A0" w14:paraId="31B8736D" w14:textId="77777777" w:rsidTr="0053733E">
        <w:trPr>
          <w:cantSplit/>
          <w:trHeight w:val="163"/>
        </w:trPr>
        <w:tc>
          <w:tcPr>
            <w:tcW w:w="560" w:type="dxa"/>
          </w:tcPr>
          <w:p w14:paraId="03537E77" w14:textId="77777777" w:rsidR="00BD00A0" w:rsidRPr="00BD00A0" w:rsidRDefault="00BD00A0" w:rsidP="00FF54E7">
            <w:pPr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35273C0D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iCs/>
                <w:color w:val="000000"/>
                <w:spacing w:val="4"/>
                <w:sz w:val="24"/>
                <w:szCs w:val="24"/>
              </w:rPr>
              <w:t>Ответственность за коррупционные правонарушения.</w:t>
            </w:r>
          </w:p>
        </w:tc>
        <w:tc>
          <w:tcPr>
            <w:tcW w:w="850" w:type="dxa"/>
          </w:tcPr>
          <w:p w14:paraId="3D3787A1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sz w:val="20"/>
                <w:szCs w:val="20"/>
              </w:rPr>
              <w:t>УК-11</w:t>
            </w:r>
          </w:p>
        </w:tc>
        <w:tc>
          <w:tcPr>
            <w:tcW w:w="1134" w:type="dxa"/>
          </w:tcPr>
          <w:p w14:paraId="165B1238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6.3</w:t>
            </w:r>
          </w:p>
          <w:p w14:paraId="3ED6A2F2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  <w:p w14:paraId="4B35E505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51" w:type="dxa"/>
          </w:tcPr>
          <w:p w14:paraId="6D9FD91D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14:paraId="285927BF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6.6</w:t>
            </w:r>
          </w:p>
          <w:p w14:paraId="7F5687C0" w14:textId="77777777" w:rsidR="00BD00A0" w:rsidRPr="00BD00A0" w:rsidRDefault="00BD00A0" w:rsidP="00BD00A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4082" w:type="dxa"/>
          </w:tcPr>
          <w:p w14:paraId="35A2C7E3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296" w:type="dxa"/>
          </w:tcPr>
          <w:p w14:paraId="40DB221C" w14:textId="77777777" w:rsidR="00BD00A0" w:rsidRPr="00BD00A0" w:rsidRDefault="00BD00A0" w:rsidP="00BD00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6.8</w:t>
            </w:r>
          </w:p>
        </w:tc>
      </w:tr>
    </w:tbl>
    <w:p w14:paraId="0C30DB9E" w14:textId="77777777" w:rsidR="00BD00A0" w:rsidRPr="00BD00A0" w:rsidRDefault="00BD00A0" w:rsidP="00BD00A0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965E6A8" w14:textId="77777777" w:rsidR="00BD00A0" w:rsidRPr="00BD00A0" w:rsidRDefault="00BD00A0" w:rsidP="00BD00A0">
      <w:pPr>
        <w:rPr>
          <w:rFonts w:ascii="Calibri" w:eastAsia="Calibri" w:hAnsi="Calibri" w:cs="Times New Roman"/>
          <w:color w:val="FF0000"/>
        </w:rPr>
        <w:sectPr w:rsidR="00BD00A0" w:rsidRPr="00BD00A0" w:rsidSect="00BD00A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0887620A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D00A0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4CC8CA30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7578"/>
        <w:gridCol w:w="1008"/>
      </w:tblGrid>
      <w:tr w:rsidR="00BD00A0" w:rsidRPr="00BD00A0" w14:paraId="67563693" w14:textId="77777777" w:rsidTr="00BD00A0">
        <w:trPr>
          <w:cantSplit/>
          <w:trHeight w:val="1375"/>
        </w:trPr>
        <w:tc>
          <w:tcPr>
            <w:tcW w:w="987" w:type="dxa"/>
            <w:textDirection w:val="btLr"/>
          </w:tcPr>
          <w:p w14:paraId="4E0161E3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6152220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13CAE53E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9C9372A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D00A0" w:rsidRPr="00BD00A0" w14:paraId="38514CB4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17889F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 коррупции и правовые основы противодействия коррупционным правонарушениям</w:t>
            </w:r>
          </w:p>
        </w:tc>
      </w:tr>
      <w:tr w:rsidR="00BD00A0" w:rsidRPr="00BD00A0" w14:paraId="001EEA29" w14:textId="77777777" w:rsidTr="00BD00A0">
        <w:tc>
          <w:tcPr>
            <w:tcW w:w="987" w:type="dxa"/>
          </w:tcPr>
          <w:p w14:paraId="21F860FF" w14:textId="77777777" w:rsidR="00BD00A0" w:rsidRPr="00BD00A0" w:rsidRDefault="00BD00A0" w:rsidP="00BD0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50ADD4AD" w14:textId="77777777" w:rsidR="00BD00A0" w:rsidRPr="00BD00A0" w:rsidRDefault="00BD00A0" w:rsidP="00BD0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7C4D9F9" w14:textId="77777777" w:rsidR="00BD00A0" w:rsidRPr="00BD00A0" w:rsidRDefault="00BD00A0" w:rsidP="0053733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5EAF93B" w14:textId="77777777" w:rsidR="00BD00A0" w:rsidRPr="00BD00A0" w:rsidRDefault="00BD00A0" w:rsidP="00BD00A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относится к мерам по противодействию коррупции?</w:t>
            </w:r>
          </w:p>
          <w:p w14:paraId="726802C1" w14:textId="2D74DC12" w:rsidR="00BD00A0" w:rsidRPr="00BD00A0" w:rsidRDefault="00BD00A0" w:rsidP="00BD00A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37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по выявлению, предупреждению, пресечению, раскрытию и расследованию коррупционных правонарушений</w:t>
            </w:r>
          </w:p>
          <w:p w14:paraId="1B3E9A68" w14:textId="103A5AAE" w:rsidR="00BD00A0" w:rsidRPr="00BD00A0" w:rsidRDefault="00BD00A0" w:rsidP="00BD00A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37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по ужесточению уголовного наказания</w:t>
            </w:r>
          </w:p>
          <w:p w14:paraId="4BB637A9" w14:textId="099D49B8" w:rsidR="00BD00A0" w:rsidRPr="00BD00A0" w:rsidRDefault="00BD00A0" w:rsidP="00BD00A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37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по комплектованию органов по борьбе с коррупцией</w:t>
            </w:r>
          </w:p>
          <w:p w14:paraId="28822ADC" w14:textId="47B15643" w:rsidR="00BD00A0" w:rsidRPr="00BD00A0" w:rsidRDefault="00BD00A0" w:rsidP="0053733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37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по улучшению качества жизни населения</w:t>
            </w:r>
          </w:p>
        </w:tc>
        <w:tc>
          <w:tcPr>
            <w:tcW w:w="1010" w:type="dxa"/>
          </w:tcPr>
          <w:p w14:paraId="24B2F2F2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00A0" w:rsidRPr="00BD00A0" w14:paraId="6F739903" w14:textId="77777777" w:rsidTr="0053733E">
        <w:trPr>
          <w:trHeight w:val="2027"/>
        </w:trPr>
        <w:tc>
          <w:tcPr>
            <w:tcW w:w="987" w:type="dxa"/>
          </w:tcPr>
          <w:p w14:paraId="3D09DBDF" w14:textId="77777777" w:rsidR="00BD00A0" w:rsidRPr="00BD00A0" w:rsidRDefault="00BD00A0" w:rsidP="00BD00A0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D00A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3E44BD99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E2A78A9" w14:textId="77777777" w:rsidR="00BD00A0" w:rsidRPr="00BD00A0" w:rsidRDefault="00BD00A0" w:rsidP="00BD00A0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E63E2AE" w14:textId="77777777" w:rsidR="00BD00A0" w:rsidRPr="00BD00A0" w:rsidRDefault="00BD00A0" w:rsidP="00BD00A0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реализацией ФЗ «О противодействии коррупции» был (а) принят (а)</w:t>
            </w:r>
          </w:p>
          <w:p w14:paraId="08FC0DA6" w14:textId="7463F40B" w:rsidR="00BD00A0" w:rsidRPr="00BD00A0" w:rsidRDefault="00482288" w:rsidP="00BD00A0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</w:t>
            </w:r>
            <w:r w:rsidR="00BD00A0"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Уголовный кодекс РФ</w:t>
            </w:r>
          </w:p>
          <w:p w14:paraId="48A44417" w14:textId="5529F334" w:rsidR="00BD00A0" w:rsidRPr="00BD00A0" w:rsidRDefault="00482288" w:rsidP="00BD00A0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</w:t>
            </w:r>
            <w:r w:rsidR="00BD00A0"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Уголовно-процессуальный кодекс РФ</w:t>
            </w:r>
          </w:p>
          <w:p w14:paraId="60D4F554" w14:textId="77777777" w:rsidR="00BD00A0" w:rsidRPr="00BD00A0" w:rsidRDefault="00BD00A0" w:rsidP="00BD00A0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Концепция развития уголовно-исполнительной системы</w:t>
            </w:r>
          </w:p>
          <w:p w14:paraId="47A2A3FC" w14:textId="5CA713C2" w:rsidR="00BD00A0" w:rsidRPr="00BD00A0" w:rsidRDefault="00BD00A0" w:rsidP="00BD00A0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Национальная стратегия противодействия коррупции</w:t>
            </w:r>
          </w:p>
        </w:tc>
        <w:tc>
          <w:tcPr>
            <w:tcW w:w="1010" w:type="dxa"/>
          </w:tcPr>
          <w:p w14:paraId="4579DF2D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0A0" w:rsidRPr="00BD00A0" w14:paraId="6C01D6CE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0C1F5DC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Меры профилактики коррупции</w:t>
            </w:r>
          </w:p>
        </w:tc>
      </w:tr>
      <w:tr w:rsidR="00BD00A0" w:rsidRPr="00BD00A0" w14:paraId="0115B66E" w14:textId="77777777" w:rsidTr="00BD00A0">
        <w:tc>
          <w:tcPr>
            <w:tcW w:w="987" w:type="dxa"/>
          </w:tcPr>
          <w:p w14:paraId="1D9A8D8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4D34551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BB09C5B" w14:textId="77777777" w:rsidR="00BD00A0" w:rsidRPr="00BD00A0" w:rsidRDefault="00BD00A0" w:rsidP="00BD00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16B42D2" w14:textId="77777777" w:rsidR="00BD00A0" w:rsidRPr="00BD00A0" w:rsidRDefault="00BD00A0" w:rsidP="00BD00A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нормативно-правовой акт содержит ограничения, налагаемые на гражданина, замещавшего должность государственной или муниципальной службы, при заключении им трудового договора?</w:t>
            </w:r>
          </w:p>
          <w:p w14:paraId="3AEF648E" w14:textId="77777777" w:rsidR="00BD00A0" w:rsidRPr="00BD00A0" w:rsidRDefault="00BD00A0" w:rsidP="00BD00A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Конституция РФ</w:t>
            </w:r>
          </w:p>
          <w:p w14:paraId="0CF17594" w14:textId="77777777" w:rsidR="00BD00A0" w:rsidRPr="00BD00A0" w:rsidRDefault="00BD00A0" w:rsidP="00BD00A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Трудовой кодекс РФ</w:t>
            </w:r>
          </w:p>
          <w:p w14:paraId="26386803" w14:textId="77777777" w:rsidR="00BD00A0" w:rsidRPr="00BD00A0" w:rsidRDefault="00BD00A0" w:rsidP="00BD00A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Уголовный кодекс РФ</w:t>
            </w:r>
          </w:p>
          <w:p w14:paraId="5CFB0C3C" w14:textId="77777777" w:rsidR="00BD00A0" w:rsidRPr="00BD00A0" w:rsidRDefault="00BD00A0" w:rsidP="00BD00A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ФЗ «О противодействии коррупции»</w:t>
            </w:r>
          </w:p>
        </w:tc>
        <w:tc>
          <w:tcPr>
            <w:tcW w:w="1010" w:type="dxa"/>
          </w:tcPr>
          <w:p w14:paraId="26114F2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D00A0" w:rsidRPr="00BD00A0" w14:paraId="094AF004" w14:textId="77777777" w:rsidTr="00BD00A0">
        <w:tc>
          <w:tcPr>
            <w:tcW w:w="987" w:type="dxa"/>
          </w:tcPr>
          <w:p w14:paraId="39043CB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729A903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E9AD7A9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5502DDD" w14:textId="77777777" w:rsidR="00BD00A0" w:rsidRPr="00BD00A0" w:rsidRDefault="00BD00A0" w:rsidP="00BD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экспертиза бывает</w:t>
            </w:r>
          </w:p>
          <w:p w14:paraId="6FFC24FD" w14:textId="5124A4B3" w:rsidR="00BD00A0" w:rsidRPr="00482288" w:rsidRDefault="00BD00A0" w:rsidP="00FF54E7">
            <w:pPr>
              <w:pStyle w:val="a3"/>
              <w:numPr>
                <w:ilvl w:val="0"/>
                <w:numId w:val="10"/>
              </w:numPr>
              <w:ind w:left="28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дополнительная</w:t>
            </w:r>
          </w:p>
          <w:p w14:paraId="3723F678" w14:textId="24BECF4A" w:rsidR="00BD00A0" w:rsidRPr="00482288" w:rsidRDefault="00BD00A0" w:rsidP="00FF54E7">
            <w:pPr>
              <w:pStyle w:val="a3"/>
              <w:numPr>
                <w:ilvl w:val="0"/>
                <w:numId w:val="10"/>
              </w:numPr>
              <w:ind w:left="28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Предварительная и последующая</w:t>
            </w:r>
          </w:p>
          <w:p w14:paraId="79B33D78" w14:textId="5C560A8C" w:rsidR="00BD00A0" w:rsidRPr="00482288" w:rsidRDefault="00BD00A0" w:rsidP="00FF54E7">
            <w:pPr>
              <w:pStyle w:val="a3"/>
              <w:numPr>
                <w:ilvl w:val="0"/>
                <w:numId w:val="10"/>
              </w:numPr>
              <w:ind w:left="28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Первоначальная и окончательная</w:t>
            </w:r>
          </w:p>
          <w:p w14:paraId="6C4A29AA" w14:textId="60C04C63" w:rsidR="00BD00A0" w:rsidRPr="00482288" w:rsidRDefault="00BD00A0" w:rsidP="00FF54E7">
            <w:pPr>
              <w:pStyle w:val="a3"/>
              <w:numPr>
                <w:ilvl w:val="0"/>
                <w:numId w:val="10"/>
              </w:numPr>
              <w:ind w:left="28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 коммерческая</w:t>
            </w:r>
          </w:p>
        </w:tc>
        <w:tc>
          <w:tcPr>
            <w:tcW w:w="1010" w:type="dxa"/>
          </w:tcPr>
          <w:p w14:paraId="742D4F5F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D00A0" w:rsidRPr="00BD00A0" w14:paraId="326C7EFC" w14:textId="77777777" w:rsidTr="00BD00A0">
        <w:tc>
          <w:tcPr>
            <w:tcW w:w="987" w:type="dxa"/>
          </w:tcPr>
          <w:p w14:paraId="1AE690B6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1A4A65F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33378CE1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752451C7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2" w:name="_Hlk109728668"/>
            <w:bookmarkStart w:id="3" w:name="_Hlk109650067"/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2"/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3"/>
          </w:p>
          <w:p w14:paraId="0D62286C" w14:textId="77777777" w:rsidR="00BD00A0" w:rsidRPr="00BD00A0" w:rsidRDefault="00BD00A0" w:rsidP="00BD00A0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антикоррупционную экспертизу проводит</w:t>
            </w:r>
          </w:p>
          <w:p w14:paraId="09B564B8" w14:textId="77777777" w:rsidR="00BD00A0" w:rsidRPr="00BD00A0" w:rsidRDefault="00BD00A0" w:rsidP="00BD00A0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Следователь СК РФ</w:t>
            </w:r>
          </w:p>
          <w:p w14:paraId="0EE5A423" w14:textId="77777777" w:rsidR="00BD00A0" w:rsidRPr="00BD00A0" w:rsidRDefault="00BD00A0" w:rsidP="00BD00A0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Прокуратура РФ</w:t>
            </w:r>
          </w:p>
          <w:p w14:paraId="1AD69C86" w14:textId="77777777" w:rsidR="00BD00A0" w:rsidRPr="00BD00A0" w:rsidRDefault="00BD00A0" w:rsidP="00BD00A0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Управление уголовного розыска субъекта РФ</w:t>
            </w:r>
          </w:p>
          <w:p w14:paraId="363F70EF" w14:textId="77777777" w:rsidR="00BD00A0" w:rsidRPr="00BD00A0" w:rsidRDefault="00BD00A0" w:rsidP="00BD00A0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Эксперт-криминалист</w:t>
            </w:r>
          </w:p>
        </w:tc>
        <w:tc>
          <w:tcPr>
            <w:tcW w:w="1010" w:type="dxa"/>
          </w:tcPr>
          <w:p w14:paraId="3ADC59C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D00A0" w:rsidRPr="00BD00A0" w14:paraId="2DDA0E7D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75047AB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Особенности правового положения государственного служащего Следственного комитета Российской Федерации и антикоррупционные требования к его служебному поведению</w:t>
            </w:r>
          </w:p>
        </w:tc>
      </w:tr>
      <w:tr w:rsidR="00BD00A0" w:rsidRPr="00BD00A0" w14:paraId="53DD5245" w14:textId="77777777" w:rsidTr="00BD00A0">
        <w:tc>
          <w:tcPr>
            <w:tcW w:w="987" w:type="dxa"/>
          </w:tcPr>
          <w:p w14:paraId="216AA11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12B1998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425B00FE" w14:textId="6F6FA07B" w:rsidR="00BD00A0" w:rsidRPr="00BD00A0" w:rsidRDefault="00BD00A0" w:rsidP="00BD00A0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r w:rsidR="004822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ыберите одно верное утверждение</w:t>
            </w:r>
          </w:p>
          <w:p w14:paraId="3841F846" w14:textId="77777777" w:rsidR="00BD00A0" w:rsidRPr="00BD00A0" w:rsidRDefault="00BD00A0" w:rsidP="00BD00A0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внеслужебное время государственный служащий обязан: </w:t>
            </w:r>
          </w:p>
          <w:p w14:paraId="55DE73C3" w14:textId="27E78C4A" w:rsidR="00BD00A0" w:rsidRPr="00482288" w:rsidRDefault="00482288" w:rsidP="00FF54E7">
            <w:pPr>
              <w:pStyle w:val="a3"/>
              <w:numPr>
                <w:ilvl w:val="0"/>
                <w:numId w:val="11"/>
              </w:numPr>
              <w:spacing w:line="216" w:lineRule="auto"/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остоянно быть на связи с руководителем</w:t>
            </w:r>
          </w:p>
          <w:p w14:paraId="520BF3FA" w14:textId="5096CAB3" w:rsidR="00BD00A0" w:rsidRPr="00482288" w:rsidRDefault="00482288" w:rsidP="00FF54E7">
            <w:pPr>
              <w:pStyle w:val="a3"/>
              <w:numPr>
                <w:ilvl w:val="0"/>
                <w:numId w:val="11"/>
              </w:numPr>
              <w:spacing w:line="216" w:lineRule="auto"/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ыть готовым выполнять служебные обязанности</w:t>
            </w:r>
          </w:p>
          <w:p w14:paraId="2F9BAC7E" w14:textId="403B2F53" w:rsidR="00BD00A0" w:rsidRPr="00482288" w:rsidRDefault="00482288" w:rsidP="00FF54E7">
            <w:pPr>
              <w:pStyle w:val="a3"/>
              <w:numPr>
                <w:ilvl w:val="0"/>
                <w:numId w:val="11"/>
              </w:numPr>
              <w:spacing w:line="216" w:lineRule="auto"/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ри общении с гражданами проявлять вежливость и тактичность, выдержанность и эмоциональную устойчивость</w:t>
            </w:r>
          </w:p>
          <w:p w14:paraId="02351C1E" w14:textId="447065E9" w:rsidR="00BD00A0" w:rsidRPr="00482288" w:rsidRDefault="00482288" w:rsidP="00FF54E7">
            <w:pPr>
              <w:pStyle w:val="a3"/>
              <w:numPr>
                <w:ilvl w:val="0"/>
                <w:numId w:val="11"/>
              </w:numPr>
              <w:spacing w:line="216" w:lineRule="auto"/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е выезжать за пределы субъекта РФ без уведомления руководителя</w:t>
            </w:r>
          </w:p>
        </w:tc>
        <w:tc>
          <w:tcPr>
            <w:tcW w:w="1010" w:type="dxa"/>
          </w:tcPr>
          <w:p w14:paraId="4A84632B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D00A0" w:rsidRPr="00BD00A0" w14:paraId="21C8384C" w14:textId="77777777" w:rsidTr="00BD00A0">
        <w:tc>
          <w:tcPr>
            <w:tcW w:w="987" w:type="dxa"/>
          </w:tcPr>
          <w:p w14:paraId="6CAA164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</w:t>
            </w:r>
          </w:p>
          <w:p w14:paraId="542498C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B04CF33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28D9C0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служебной деятельности государственный служащий обязан  </w:t>
            </w:r>
          </w:p>
          <w:p w14:paraId="2DA6F9AE" w14:textId="4FD5E2F6" w:rsidR="00BD00A0" w:rsidRPr="00482288" w:rsidRDefault="00482288" w:rsidP="00FF54E7">
            <w:pPr>
              <w:pStyle w:val="a3"/>
              <w:numPr>
                <w:ilvl w:val="0"/>
                <w:numId w:val="1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тремиться выполнить больший объем работы, чем в аналогичный период прошлого года</w:t>
            </w:r>
          </w:p>
          <w:p w14:paraId="79C552D6" w14:textId="2CB0B5A0" w:rsidR="00BD00A0" w:rsidRPr="00482288" w:rsidRDefault="00482288" w:rsidP="00FF54E7">
            <w:pPr>
              <w:pStyle w:val="a3"/>
              <w:numPr>
                <w:ilvl w:val="0"/>
                <w:numId w:val="1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азумением своим не смущать начальство</w:t>
            </w:r>
          </w:p>
          <w:p w14:paraId="2207D8A6" w14:textId="72316556" w:rsidR="00BD00A0" w:rsidRPr="00482288" w:rsidRDefault="00482288" w:rsidP="00FF54E7">
            <w:pPr>
              <w:pStyle w:val="a3"/>
              <w:numPr>
                <w:ilvl w:val="0"/>
                <w:numId w:val="1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епримиримо бороться с любыми нарушениями закона</w:t>
            </w:r>
          </w:p>
          <w:p w14:paraId="220F2A5A" w14:textId="09C8B110" w:rsidR="00BD00A0" w:rsidRPr="00482288" w:rsidRDefault="00482288" w:rsidP="00FF54E7">
            <w:pPr>
              <w:pStyle w:val="a3"/>
              <w:numPr>
                <w:ilvl w:val="0"/>
                <w:numId w:val="1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ыть в курсе последних изменений законодательства</w:t>
            </w:r>
          </w:p>
        </w:tc>
        <w:tc>
          <w:tcPr>
            <w:tcW w:w="1010" w:type="dxa"/>
          </w:tcPr>
          <w:p w14:paraId="3AD8949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D00A0" w:rsidRPr="00BD00A0" w14:paraId="75F56455" w14:textId="77777777" w:rsidTr="00BD00A0">
        <w:tc>
          <w:tcPr>
            <w:tcW w:w="987" w:type="dxa"/>
          </w:tcPr>
          <w:p w14:paraId="1924893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29B1A38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EDB5EFE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D7EDCB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Во взаимоотношениях с коллегами государственный служащий обязан:</w:t>
            </w:r>
          </w:p>
          <w:p w14:paraId="56CA7570" w14:textId="185E61A1" w:rsidR="00BD00A0" w:rsidRPr="00482288" w:rsidRDefault="00482288" w:rsidP="00FF54E7">
            <w:pPr>
              <w:pStyle w:val="a3"/>
              <w:numPr>
                <w:ilvl w:val="0"/>
                <w:numId w:val="1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бращаться к коллегам - сотрудникам, называя их по специальному (воинскому) званию и фамилии или только по специальному (воинскому) званию, добавляя в последнем случае перед специальным (воинским) званием слово "товарищ"</w:t>
            </w:r>
          </w:p>
          <w:p w14:paraId="30082AB9" w14:textId="03C3E96D" w:rsidR="00BD00A0" w:rsidRPr="00482288" w:rsidRDefault="00482288" w:rsidP="00FF54E7">
            <w:pPr>
              <w:pStyle w:val="a3"/>
              <w:numPr>
                <w:ilvl w:val="0"/>
                <w:numId w:val="1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бращаться к коллегам - сотрудникам, называя их по специальному (воинскому) званию и фамилии или только по специальному (воинскому) званию, добавляя в последнем случае перед специальным (воинским) званием слово "господин" </w:t>
            </w:r>
          </w:p>
          <w:p w14:paraId="205E007A" w14:textId="77777777" w:rsidR="00482288" w:rsidRDefault="00482288" w:rsidP="00FF54E7">
            <w:pPr>
              <w:pStyle w:val="a3"/>
              <w:numPr>
                <w:ilvl w:val="0"/>
                <w:numId w:val="1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бращаться к коллегам - сотрудникам, называя их по специальному (воинскому) званию и фамилии или только по специальному (воинскому) званию, добавляя в последнем случае перед специальным (воинским) званием слово "гражданин"</w:t>
            </w:r>
          </w:p>
          <w:p w14:paraId="0D93D261" w14:textId="0E099321" w:rsidR="00BD00A0" w:rsidRPr="00482288" w:rsidRDefault="00482288" w:rsidP="00FF54E7">
            <w:pPr>
              <w:pStyle w:val="a3"/>
              <w:numPr>
                <w:ilvl w:val="0"/>
                <w:numId w:val="1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бращаться к коллегам – сотрудникам только по специальному (воинскому) званию или должности</w:t>
            </w:r>
          </w:p>
        </w:tc>
        <w:tc>
          <w:tcPr>
            <w:tcW w:w="1010" w:type="dxa"/>
          </w:tcPr>
          <w:p w14:paraId="7AFA78B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D00A0" w:rsidRPr="00BD00A0" w14:paraId="443BE2DC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A6A1F34" w14:textId="361BAFC3" w:rsidR="00BD00A0" w:rsidRPr="00482288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Правовые основы </w:t>
            </w:r>
            <w:r w:rsidR="004822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предотвращения и урегулирования </w:t>
            </w: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конфликта интересов на государственной службе</w:t>
            </w:r>
          </w:p>
        </w:tc>
      </w:tr>
      <w:tr w:rsidR="00BD00A0" w:rsidRPr="00BD00A0" w14:paraId="062A3E24" w14:textId="77777777" w:rsidTr="00BD00A0">
        <w:tc>
          <w:tcPr>
            <w:tcW w:w="987" w:type="dxa"/>
          </w:tcPr>
          <w:p w14:paraId="487AEB0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2E96AAC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5237D12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D820C62" w14:textId="5CE7F70C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случае возникновения у государственного гражданского служащего личной заинтересованности, которая может привести к</w:t>
            </w:r>
            <w:r w:rsid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конфликту интересов он обязан:</w:t>
            </w:r>
          </w:p>
          <w:p w14:paraId="2121D436" w14:textId="7CD7E8F8" w:rsidR="00BD00A0" w:rsidRPr="00482288" w:rsidRDefault="00482288" w:rsidP="00FF54E7">
            <w:pPr>
              <w:pStyle w:val="a3"/>
              <w:numPr>
                <w:ilvl w:val="0"/>
                <w:numId w:val="14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исьменно проинформировать своего непосредственного начальника</w:t>
            </w:r>
          </w:p>
          <w:p w14:paraId="29D6CF78" w14:textId="25528CC7" w:rsidR="00BD00A0" w:rsidRPr="00482288" w:rsidRDefault="00482288" w:rsidP="00FF54E7">
            <w:pPr>
              <w:pStyle w:val="a3"/>
              <w:numPr>
                <w:ilvl w:val="0"/>
                <w:numId w:val="14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братиться в средства массовой информации</w:t>
            </w:r>
          </w:p>
          <w:p w14:paraId="30E1FCBF" w14:textId="3A3053E8" w:rsidR="00BD00A0" w:rsidRPr="00482288" w:rsidRDefault="00482288" w:rsidP="00FF54E7">
            <w:pPr>
              <w:pStyle w:val="a3"/>
              <w:numPr>
                <w:ilvl w:val="0"/>
                <w:numId w:val="14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опытаться самостоятельно урегулировать конфликт интересов</w:t>
            </w:r>
          </w:p>
          <w:p w14:paraId="68A9F02B" w14:textId="6E66FF63" w:rsidR="00BD00A0" w:rsidRPr="00482288" w:rsidRDefault="00482288" w:rsidP="00FF54E7">
            <w:pPr>
              <w:pStyle w:val="a3"/>
              <w:numPr>
                <w:ilvl w:val="0"/>
                <w:numId w:val="14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рекратить исполнение должностных обязанностей в целях урегулирования конфликта интересов</w:t>
            </w:r>
          </w:p>
        </w:tc>
        <w:tc>
          <w:tcPr>
            <w:tcW w:w="1010" w:type="dxa"/>
          </w:tcPr>
          <w:p w14:paraId="5A6F9815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D00A0" w:rsidRPr="00BD00A0" w14:paraId="4EB4E49A" w14:textId="77777777" w:rsidTr="00BD00A0">
        <w:tc>
          <w:tcPr>
            <w:tcW w:w="987" w:type="dxa"/>
          </w:tcPr>
          <w:p w14:paraId="1D9E9CC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68F0825C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DC5F2FD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E07BF81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случае, если гражданский служащий владеет ценными бумагами, акциями, в целях предотвращения конфликта интересов он обязан</w:t>
            </w:r>
          </w:p>
          <w:p w14:paraId="6A4AB1C5" w14:textId="48AB6F90" w:rsidR="00BD00A0" w:rsidRPr="00482288" w:rsidRDefault="00482288" w:rsidP="00FF54E7">
            <w:pPr>
              <w:pStyle w:val="a3"/>
              <w:numPr>
                <w:ilvl w:val="0"/>
                <w:numId w:val="15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ередать принадлежащие ему ценные бумаги, акции в доверительное управление в соответствии с законодательством Российской Федерации</w:t>
            </w:r>
          </w:p>
          <w:p w14:paraId="4E92C0B6" w14:textId="532EA38E" w:rsidR="00BD00A0" w:rsidRPr="00482288" w:rsidRDefault="00482288" w:rsidP="00FF54E7">
            <w:pPr>
              <w:pStyle w:val="a3"/>
              <w:numPr>
                <w:ilvl w:val="0"/>
                <w:numId w:val="15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ереоформить право владения ценными бумагами, акциями на ближайшего родственника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14:paraId="6EF7E067" w14:textId="2B9A7149" w:rsidR="00BD00A0" w:rsidRPr="00482288" w:rsidRDefault="00482288" w:rsidP="00FF54E7">
            <w:pPr>
              <w:pStyle w:val="a3"/>
              <w:numPr>
                <w:ilvl w:val="0"/>
                <w:numId w:val="15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тказаться от права владения принадлежащими ему ценными бумагами, акциями</w:t>
            </w:r>
          </w:p>
          <w:p w14:paraId="3668CAE7" w14:textId="7240527A" w:rsidR="00BD00A0" w:rsidRPr="00482288" w:rsidRDefault="00482288" w:rsidP="00FF54E7">
            <w:pPr>
              <w:pStyle w:val="a3"/>
              <w:numPr>
                <w:ilvl w:val="0"/>
                <w:numId w:val="15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ередать право владения иным лицам</w:t>
            </w:r>
          </w:p>
        </w:tc>
        <w:tc>
          <w:tcPr>
            <w:tcW w:w="1010" w:type="dxa"/>
          </w:tcPr>
          <w:p w14:paraId="6D3CC09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D00A0" w:rsidRPr="00BD00A0" w14:paraId="2041481C" w14:textId="77777777" w:rsidTr="00BD00A0">
        <w:tc>
          <w:tcPr>
            <w:tcW w:w="987" w:type="dxa"/>
          </w:tcPr>
          <w:p w14:paraId="0CB2C516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413F880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D514BE1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2D8D572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 интересов – это:</w:t>
            </w:r>
          </w:p>
          <w:p w14:paraId="03816709" w14:textId="7FF6AB45" w:rsidR="00BD00A0" w:rsidRPr="00482288" w:rsidRDefault="00482288" w:rsidP="00FF54E7">
            <w:pPr>
              <w:pStyle w:val="a3"/>
              <w:numPr>
                <w:ilvl w:val="0"/>
                <w:numId w:val="16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итуация, когда личная заинтересованность влияет или может повлиять на объективное исполнение должностных (служебных) обязанностей.</w:t>
            </w:r>
          </w:p>
          <w:p w14:paraId="165A780C" w14:textId="6585B565" w:rsidR="00BD00A0" w:rsidRPr="00482288" w:rsidRDefault="00482288" w:rsidP="00FF54E7">
            <w:pPr>
              <w:pStyle w:val="a3"/>
              <w:numPr>
                <w:ilvl w:val="0"/>
                <w:numId w:val="16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итуация, при которой личная заинтересованность государственного гражданского служащего влияет или может повлиять на объективное исполнение им должностных обязанностей и при которой возникает или может возникнуть коррупционное правонарушение </w:t>
            </w:r>
          </w:p>
          <w:p w14:paraId="4AB180E2" w14:textId="77777777" w:rsidR="00482288" w:rsidRDefault="00482288" w:rsidP="00FF54E7">
            <w:pPr>
              <w:pStyle w:val="a3"/>
              <w:numPr>
                <w:ilvl w:val="0"/>
                <w:numId w:val="16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итуация, при которой личная заинтересованность государственного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граждан, организаций, общества, субъекта РФ или страны в целом, способное привести к причинению вреда этим законным интересам граждан, организаций, общества, субъекта РФ или страны в целом.</w:t>
            </w:r>
          </w:p>
          <w:p w14:paraId="78DF3C66" w14:textId="5522C93F" w:rsidR="00BD00A0" w:rsidRPr="00482288" w:rsidRDefault="00482288" w:rsidP="00FF54E7">
            <w:pPr>
              <w:pStyle w:val="a3"/>
              <w:numPr>
                <w:ilvl w:val="0"/>
                <w:numId w:val="16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итуация, когда имеет место межличностный конфликт с иными лицами. </w:t>
            </w:r>
          </w:p>
        </w:tc>
        <w:tc>
          <w:tcPr>
            <w:tcW w:w="1010" w:type="dxa"/>
          </w:tcPr>
          <w:p w14:paraId="271D0B25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D00A0" w:rsidRPr="00BD00A0" w14:paraId="3281EA84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3782075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Коррупционные риски, возникающие при размещении заказов на поставки товаров, выполнение работ, оказание услуг для государственных нужд, а также в ходе проведения контрольных и надзорных проверок юридических и физических лиц</w:t>
            </w:r>
          </w:p>
        </w:tc>
      </w:tr>
      <w:tr w:rsidR="00BD00A0" w:rsidRPr="00BD00A0" w14:paraId="0CD0B94A" w14:textId="77777777" w:rsidTr="00BD00A0">
        <w:tc>
          <w:tcPr>
            <w:tcW w:w="987" w:type="dxa"/>
          </w:tcPr>
          <w:p w14:paraId="3D0EA4C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75D3D2BC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A4866D7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69E195A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Договор поставки товаров для государственных нужд является:</w:t>
            </w:r>
          </w:p>
          <w:p w14:paraId="1A3F63F8" w14:textId="412B5296" w:rsidR="00BD00A0" w:rsidRPr="00482288" w:rsidRDefault="00482288" w:rsidP="00FF54E7">
            <w:pPr>
              <w:pStyle w:val="a3"/>
              <w:numPr>
                <w:ilvl w:val="0"/>
                <w:numId w:val="17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еждународным</w:t>
            </w:r>
          </w:p>
          <w:p w14:paraId="0CEAE582" w14:textId="04E5954F" w:rsidR="00BD00A0" w:rsidRPr="00482288" w:rsidRDefault="00482288" w:rsidP="00FF54E7">
            <w:pPr>
              <w:pStyle w:val="a3"/>
              <w:numPr>
                <w:ilvl w:val="0"/>
                <w:numId w:val="17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стным</w:t>
            </w:r>
          </w:p>
          <w:p w14:paraId="2A73597C" w14:textId="5044E535" w:rsidR="00BD00A0" w:rsidRPr="00482288" w:rsidRDefault="00482288" w:rsidP="00FF54E7">
            <w:pPr>
              <w:pStyle w:val="a3"/>
              <w:numPr>
                <w:ilvl w:val="0"/>
                <w:numId w:val="17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сторонне обязывающим (взаимным)</w:t>
            </w:r>
          </w:p>
          <w:p w14:paraId="263CB8CC" w14:textId="443CDCD8" w:rsidR="00BD00A0" w:rsidRPr="00482288" w:rsidRDefault="00482288" w:rsidP="00FF54E7">
            <w:pPr>
              <w:pStyle w:val="a3"/>
              <w:numPr>
                <w:ilvl w:val="0"/>
                <w:numId w:val="17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естным</w:t>
            </w:r>
          </w:p>
        </w:tc>
        <w:tc>
          <w:tcPr>
            <w:tcW w:w="1010" w:type="dxa"/>
          </w:tcPr>
          <w:p w14:paraId="028A404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D00A0" w:rsidRPr="00BD00A0" w14:paraId="2BA42468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E610907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Ответственность за коррупционные правонарушения</w:t>
            </w:r>
          </w:p>
        </w:tc>
      </w:tr>
      <w:tr w:rsidR="00BD00A0" w:rsidRPr="00BD00A0" w14:paraId="236BAEF7" w14:textId="77777777" w:rsidTr="00BD00A0">
        <w:tc>
          <w:tcPr>
            <w:tcW w:w="987" w:type="dxa"/>
          </w:tcPr>
          <w:p w14:paraId="5315704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78819DCC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F8F8FED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1913177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Предметом взяточничества НЕ МОЖЕТ быть</w:t>
            </w:r>
          </w:p>
          <w:p w14:paraId="1A238F2E" w14:textId="582BACCA" w:rsidR="00BD00A0" w:rsidRPr="00482288" w:rsidRDefault="00482288" w:rsidP="00FF54E7">
            <w:pPr>
              <w:pStyle w:val="a3"/>
              <w:numPr>
                <w:ilvl w:val="0"/>
                <w:numId w:val="18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ностранная валюта</w:t>
            </w:r>
          </w:p>
          <w:p w14:paraId="61388F3B" w14:textId="2C21A9E7" w:rsidR="00BD00A0" w:rsidRPr="00482288" w:rsidRDefault="00482288" w:rsidP="00FF54E7">
            <w:pPr>
              <w:pStyle w:val="a3"/>
              <w:numPr>
                <w:ilvl w:val="0"/>
                <w:numId w:val="18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ыгода имущественного характера</w:t>
            </w:r>
          </w:p>
          <w:p w14:paraId="51DBBB20" w14:textId="0A9535A2" w:rsidR="00BD00A0" w:rsidRPr="00482288" w:rsidRDefault="00482288" w:rsidP="00FF54E7">
            <w:pPr>
              <w:pStyle w:val="a3"/>
              <w:numPr>
                <w:ilvl w:val="0"/>
                <w:numId w:val="18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аключение брака</w:t>
            </w:r>
          </w:p>
          <w:p w14:paraId="75A69BA7" w14:textId="60E5E9C1" w:rsidR="00BD00A0" w:rsidRPr="00482288" w:rsidRDefault="00482288" w:rsidP="00FF54E7">
            <w:pPr>
              <w:pStyle w:val="a3"/>
              <w:numPr>
                <w:ilvl w:val="0"/>
                <w:numId w:val="18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мущественные права</w:t>
            </w:r>
          </w:p>
        </w:tc>
        <w:tc>
          <w:tcPr>
            <w:tcW w:w="1010" w:type="dxa"/>
          </w:tcPr>
          <w:p w14:paraId="13AE5E7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D00A0" w:rsidRPr="00BD00A0" w14:paraId="3DD04028" w14:textId="77777777" w:rsidTr="00BD00A0">
        <w:tc>
          <w:tcPr>
            <w:tcW w:w="987" w:type="dxa"/>
          </w:tcPr>
          <w:p w14:paraId="7523ED21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7E4CFC0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A6E82AB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C97D561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Часть 1 ст. 290 УК РФ указывает на один из следующих вариантов поведения должностного лица, за которое оно получает взятку:</w:t>
            </w:r>
          </w:p>
          <w:p w14:paraId="57E1BC5C" w14:textId="5A2CE128" w:rsidR="00BD00A0" w:rsidRPr="00482288" w:rsidRDefault="00482288" w:rsidP="00FF54E7">
            <w:pPr>
              <w:pStyle w:val="a3"/>
              <w:numPr>
                <w:ilvl w:val="0"/>
                <w:numId w:val="19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совершение должностным лицом входящих в его служебные полномочия действий (бездействие) в пользу взяткодателя или представляемых им лиц</w:t>
            </w:r>
          </w:p>
          <w:p w14:paraId="0A03F243" w14:textId="66EE71B0" w:rsidR="00BD00A0" w:rsidRPr="00482288" w:rsidRDefault="00482288" w:rsidP="00FF54E7">
            <w:pPr>
              <w:pStyle w:val="a3"/>
              <w:numPr>
                <w:ilvl w:val="0"/>
                <w:numId w:val="19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незаконные действия</w:t>
            </w:r>
          </w:p>
          <w:p w14:paraId="5471A9D6" w14:textId="02957D15" w:rsidR="00BD00A0" w:rsidRPr="00482288" w:rsidRDefault="00482288" w:rsidP="00FF54E7">
            <w:pPr>
              <w:pStyle w:val="a3"/>
              <w:numPr>
                <w:ilvl w:val="0"/>
                <w:numId w:val="19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составе организованной группы</w:t>
            </w:r>
          </w:p>
          <w:p w14:paraId="278D6B1C" w14:textId="2924F366" w:rsidR="00BD00A0" w:rsidRPr="00482288" w:rsidRDefault="00482288" w:rsidP="00FF54E7">
            <w:pPr>
              <w:pStyle w:val="a3"/>
              <w:numPr>
                <w:ilvl w:val="0"/>
                <w:numId w:val="19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особо крупном размере</w:t>
            </w:r>
          </w:p>
        </w:tc>
        <w:tc>
          <w:tcPr>
            <w:tcW w:w="1010" w:type="dxa"/>
          </w:tcPr>
          <w:p w14:paraId="7752C80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D00A0" w:rsidRPr="00BD00A0" w14:paraId="2318E2F2" w14:textId="77777777" w:rsidTr="00BD00A0">
        <w:tc>
          <w:tcPr>
            <w:tcW w:w="987" w:type="dxa"/>
          </w:tcPr>
          <w:p w14:paraId="793A1E5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45ABBBD6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851E9DD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85BD6C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Какими полномочиями должно обладать должностное лицо</w:t>
            </w:r>
          </w:p>
          <w:p w14:paraId="0AC08E90" w14:textId="02C54267" w:rsidR="00BD00A0" w:rsidRPr="00482288" w:rsidRDefault="00482288" w:rsidP="00FF54E7">
            <w:pPr>
              <w:pStyle w:val="a3"/>
              <w:numPr>
                <w:ilvl w:val="0"/>
                <w:numId w:val="20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резвычайными</w:t>
            </w:r>
          </w:p>
          <w:p w14:paraId="1829D1E1" w14:textId="4064FA6B" w:rsidR="00BD00A0" w:rsidRPr="00482288" w:rsidRDefault="00482288" w:rsidP="00FF54E7">
            <w:pPr>
              <w:pStyle w:val="a3"/>
              <w:numPr>
                <w:ilvl w:val="0"/>
                <w:numId w:val="20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равом управления служебным автомобилем</w:t>
            </w:r>
          </w:p>
          <w:p w14:paraId="1765549F" w14:textId="48322189" w:rsidR="00BD00A0" w:rsidRPr="00482288" w:rsidRDefault="00482288" w:rsidP="00FF54E7">
            <w:pPr>
              <w:pStyle w:val="a3"/>
              <w:numPr>
                <w:ilvl w:val="0"/>
                <w:numId w:val="20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собо важными </w:t>
            </w:r>
          </w:p>
          <w:p w14:paraId="256C0DDD" w14:textId="4893B9DF" w:rsidR="00BD00A0" w:rsidRPr="00482288" w:rsidRDefault="00482288" w:rsidP="00FF54E7">
            <w:pPr>
              <w:pStyle w:val="a3"/>
              <w:numPr>
                <w:ilvl w:val="0"/>
                <w:numId w:val="20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рганизационно-распорядительными и (или) административно-хозяйственными</w:t>
            </w:r>
          </w:p>
        </w:tc>
        <w:tc>
          <w:tcPr>
            <w:tcW w:w="1010" w:type="dxa"/>
          </w:tcPr>
          <w:p w14:paraId="3D5C904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4C2C786A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D00A0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61144E33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7578"/>
        <w:gridCol w:w="1008"/>
      </w:tblGrid>
      <w:tr w:rsidR="00BD00A0" w:rsidRPr="00BD00A0" w14:paraId="67DBF912" w14:textId="77777777" w:rsidTr="00BD00A0">
        <w:trPr>
          <w:cantSplit/>
          <w:trHeight w:val="1375"/>
        </w:trPr>
        <w:tc>
          <w:tcPr>
            <w:tcW w:w="987" w:type="dxa"/>
            <w:textDirection w:val="btLr"/>
          </w:tcPr>
          <w:p w14:paraId="6308F69B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9E990B7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4061B8B6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FF7FE19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D00A0" w:rsidRPr="00BD00A0" w14:paraId="791D2C02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CEF0845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Особенности правового положения государственного служащего Следственного комитета Российской Федерации и антикоррупционные требования к его служебному поведению</w:t>
            </w:r>
          </w:p>
        </w:tc>
      </w:tr>
      <w:tr w:rsidR="00BD00A0" w:rsidRPr="00BD00A0" w14:paraId="120D140C" w14:textId="77777777" w:rsidTr="00BD00A0">
        <w:tc>
          <w:tcPr>
            <w:tcW w:w="987" w:type="dxa"/>
          </w:tcPr>
          <w:p w14:paraId="6F2E4D1F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5E519CF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7BFF8F8F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6336D5E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не может быть принят на гражданскую службу, а гражданский служащий не может находиться на гражданской службе в случае:</w:t>
            </w:r>
          </w:p>
          <w:p w14:paraId="4DF771E9" w14:textId="49B5C10A" w:rsidR="00BD00A0" w:rsidRPr="00482288" w:rsidRDefault="00482288" w:rsidP="00FF54E7">
            <w:pPr>
              <w:pStyle w:val="a3"/>
              <w:numPr>
                <w:ilvl w:val="0"/>
                <w:numId w:val="21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ризнания его недееспособным или ограниченно дееспособным решением суда, вступившим в законную силу</w:t>
            </w:r>
          </w:p>
          <w:p w14:paraId="28D9CB6B" w14:textId="39772C5B" w:rsidR="00BD00A0" w:rsidRPr="00482288" w:rsidRDefault="00482288" w:rsidP="00FF54E7">
            <w:pPr>
              <w:pStyle w:val="a3"/>
              <w:numPr>
                <w:ilvl w:val="0"/>
                <w:numId w:val="21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</w:t>
            </w:r>
          </w:p>
          <w:p w14:paraId="465D7E32" w14:textId="228B9467" w:rsidR="00BD00A0" w:rsidRPr="00482288" w:rsidRDefault="00482288" w:rsidP="00FF54E7">
            <w:pPr>
              <w:pStyle w:val="a3"/>
              <w:numPr>
                <w:ilvl w:val="0"/>
                <w:numId w:val="21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тсутствия необходимого опыта работы</w:t>
            </w:r>
          </w:p>
          <w:p w14:paraId="0BBF1218" w14:textId="30D1B62C" w:rsidR="00BD00A0" w:rsidRPr="00482288" w:rsidRDefault="00482288" w:rsidP="00FF54E7">
            <w:pPr>
              <w:pStyle w:val="a3"/>
              <w:numPr>
                <w:ilvl w:val="0"/>
                <w:numId w:val="21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sz w:val="24"/>
                <w:szCs w:val="24"/>
              </w:rPr>
              <w:t>тсутствия положительных рекомендаций с места учебы или работы</w:t>
            </w:r>
          </w:p>
        </w:tc>
        <w:tc>
          <w:tcPr>
            <w:tcW w:w="1010" w:type="dxa"/>
          </w:tcPr>
          <w:p w14:paraId="3C25D299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BD00A0" w:rsidRPr="00BD00A0" w14:paraId="457DE9CE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72870D8" w14:textId="299B13A5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Коррупционные риски, возникающие при размещении заказов на поставки товаров, выполнение работ, оказание услуг для государственных нужд, а также в ходе проведения контрольных и надзорных проверок юридических и физических лиц</w:t>
            </w:r>
          </w:p>
        </w:tc>
      </w:tr>
      <w:tr w:rsidR="00BD00A0" w:rsidRPr="00BD00A0" w14:paraId="211BDE46" w14:textId="77777777" w:rsidTr="00BD00A0">
        <w:tc>
          <w:tcPr>
            <w:tcW w:w="987" w:type="dxa"/>
          </w:tcPr>
          <w:p w14:paraId="0A7F6DC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55A38BB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7E33C132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22879393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Федеральный Закон № 44-ФЗ от 05.04.2013 № 44-ФЗ «О контрактной системе в сфере закупок товаров, работ, услуг для обеспечения государственных и муниципальных нужд» регулирует следующие аспекты:</w:t>
            </w:r>
          </w:p>
          <w:p w14:paraId="46354458" w14:textId="49F9ADFA" w:rsidR="00BD00A0" w:rsidRPr="00482288" w:rsidRDefault="00482288" w:rsidP="00FF54E7">
            <w:pPr>
              <w:pStyle w:val="a3"/>
              <w:numPr>
                <w:ilvl w:val="0"/>
                <w:numId w:val="2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ыбор поставщика, подрядчика или исполнителя заказа</w:t>
            </w:r>
          </w:p>
          <w:p w14:paraId="048BCAED" w14:textId="110EE29E" w:rsidR="00BD00A0" w:rsidRPr="00482288" w:rsidRDefault="00482288" w:rsidP="00FF54E7">
            <w:pPr>
              <w:pStyle w:val="a3"/>
              <w:numPr>
                <w:ilvl w:val="0"/>
                <w:numId w:val="2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опросы заключения гражданско-правовых договоров, или контрактов, предметом которых могут являться только поставки товаров, оказание услуг и выполнение работ определенными лицами</w:t>
            </w:r>
          </w:p>
          <w:p w14:paraId="01F4893E" w14:textId="28829496" w:rsidR="00BD00A0" w:rsidRPr="00482288" w:rsidRDefault="00482288" w:rsidP="00FF54E7">
            <w:pPr>
              <w:pStyle w:val="a3"/>
              <w:numPr>
                <w:ilvl w:val="0"/>
                <w:numId w:val="2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собенности исполнения заключенных контрактов</w:t>
            </w:r>
          </w:p>
          <w:p w14:paraId="1D41CA45" w14:textId="62954DBF" w:rsidR="00BD00A0" w:rsidRPr="00482288" w:rsidRDefault="00482288" w:rsidP="00FF54E7">
            <w:pPr>
              <w:pStyle w:val="a3"/>
              <w:numPr>
                <w:ilvl w:val="0"/>
                <w:numId w:val="22"/>
              </w:numPr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опросы уголовной ответственности за преступления в сфере закупок</w:t>
            </w:r>
          </w:p>
        </w:tc>
        <w:tc>
          <w:tcPr>
            <w:tcW w:w="1010" w:type="dxa"/>
          </w:tcPr>
          <w:p w14:paraId="7FF97C2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BD00A0" w:rsidRPr="00BD00A0" w14:paraId="19DEF8CC" w14:textId="77777777" w:rsidTr="00BD00A0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52AE6A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Ответственность за коррупционные правонарушения</w:t>
            </w:r>
          </w:p>
        </w:tc>
      </w:tr>
      <w:tr w:rsidR="00BD00A0" w:rsidRPr="00BD00A0" w14:paraId="78883965" w14:textId="77777777" w:rsidTr="00BD00A0">
        <w:tc>
          <w:tcPr>
            <w:tcW w:w="987" w:type="dxa"/>
          </w:tcPr>
          <w:p w14:paraId="19FB6E1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5DBA78B6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55B5C598" w14:textId="29BBA146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4822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96A2C2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Уголовная ответственность наступает за: </w:t>
            </w:r>
          </w:p>
          <w:p w14:paraId="392C2557" w14:textId="2181E9D7" w:rsidR="00BD00A0" w:rsidRPr="00482288" w:rsidRDefault="00482288" w:rsidP="00FF54E7">
            <w:pPr>
              <w:pStyle w:val="a3"/>
              <w:numPr>
                <w:ilvl w:val="0"/>
                <w:numId w:val="2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взятки</w:t>
            </w:r>
          </w:p>
          <w:p w14:paraId="6DA14049" w14:textId="0371EBAE" w:rsidR="00BD00A0" w:rsidRPr="00482288" w:rsidRDefault="00482288" w:rsidP="00FF54E7">
            <w:pPr>
              <w:pStyle w:val="a3"/>
              <w:numPr>
                <w:ilvl w:val="0"/>
                <w:numId w:val="2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Мелкое взяточничество</w:t>
            </w:r>
          </w:p>
          <w:p w14:paraId="5E2C2DE0" w14:textId="1868DBAB" w:rsidR="00BD00A0" w:rsidRPr="00482288" w:rsidRDefault="00482288" w:rsidP="00FF54E7">
            <w:pPr>
              <w:pStyle w:val="a3"/>
              <w:numPr>
                <w:ilvl w:val="0"/>
                <w:numId w:val="2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овершение должностным лицом административного правонарушения. </w:t>
            </w:r>
          </w:p>
          <w:p w14:paraId="5FE8BFDE" w14:textId="0938AFA6" w:rsidR="00BD00A0" w:rsidRPr="00482288" w:rsidRDefault="00482288" w:rsidP="00FF54E7">
            <w:pPr>
              <w:pStyle w:val="a3"/>
              <w:numPr>
                <w:ilvl w:val="0"/>
                <w:numId w:val="23"/>
              </w:numPr>
              <w:ind w:left="287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BD00A0" w:rsidRPr="00482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лоупотребление должностными полномочиями</w:t>
            </w:r>
          </w:p>
        </w:tc>
        <w:tc>
          <w:tcPr>
            <w:tcW w:w="1010" w:type="dxa"/>
          </w:tcPr>
          <w:p w14:paraId="7F158B26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</w:tbl>
    <w:p w14:paraId="5E40B524" w14:textId="3E3F51A6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5766348" w14:textId="77777777" w:rsidR="00482288" w:rsidRDefault="00482288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7372211C" w14:textId="4AA70BA4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D00A0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 / СОПОСТАВЛЕНИЕ</w:t>
      </w:r>
    </w:p>
    <w:p w14:paraId="7C6D12C0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22"/>
        <w:tblW w:w="9628" w:type="dxa"/>
        <w:tblLayout w:type="fixed"/>
        <w:tblLook w:val="04A0" w:firstRow="1" w:lastRow="0" w:firstColumn="1" w:lastColumn="0" w:noHBand="0" w:noVBand="1"/>
      </w:tblPr>
      <w:tblGrid>
        <w:gridCol w:w="959"/>
        <w:gridCol w:w="7796"/>
        <w:gridCol w:w="856"/>
        <w:gridCol w:w="17"/>
      </w:tblGrid>
      <w:tr w:rsidR="00BD00A0" w:rsidRPr="00BD00A0" w14:paraId="40170C15" w14:textId="77777777" w:rsidTr="000D668B">
        <w:trPr>
          <w:gridAfter w:val="1"/>
          <w:wAfter w:w="17" w:type="dxa"/>
          <w:trHeight w:val="2179"/>
        </w:trPr>
        <w:tc>
          <w:tcPr>
            <w:tcW w:w="959" w:type="dxa"/>
            <w:textDirection w:val="btLr"/>
          </w:tcPr>
          <w:p w14:paraId="7F753905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F197CF6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796" w:type="dxa"/>
          </w:tcPr>
          <w:p w14:paraId="1FDBC4DB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6" w:type="dxa"/>
          </w:tcPr>
          <w:p w14:paraId="4D1BD715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00A0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BD00A0" w:rsidRPr="00BD00A0" w14:paraId="193B8217" w14:textId="77777777" w:rsidTr="000D668B">
        <w:tc>
          <w:tcPr>
            <w:tcW w:w="9628" w:type="dxa"/>
            <w:gridSpan w:val="4"/>
            <w:shd w:val="clear" w:color="auto" w:fill="D9D9D9" w:themeFill="background1" w:themeFillShade="D9"/>
          </w:tcPr>
          <w:p w14:paraId="4F375818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 коррупции и правовые основы противодействия коррупционным правонарушениям</w:t>
            </w:r>
          </w:p>
        </w:tc>
      </w:tr>
      <w:tr w:rsidR="00BD00A0" w:rsidRPr="00BD00A0" w14:paraId="32B99F2D" w14:textId="77777777" w:rsidTr="000D668B">
        <w:tc>
          <w:tcPr>
            <w:tcW w:w="959" w:type="dxa"/>
          </w:tcPr>
          <w:p w14:paraId="1AFA590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1135ABD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530D6810" w14:textId="490BEE69" w:rsidR="00BD00A0" w:rsidRDefault="00BD00A0" w:rsidP="00BD00A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lang w:eastAsia="ru-RU"/>
              </w:rPr>
              <w:t>В Федеральном законе «О противодействии коррупции» №273-ФЗ появились понятия, связанные соответствие между понятиями и определениями противодействием коррупции. Установите правильное соответствие между понятиями</w:t>
            </w:r>
            <w:r w:rsidR="000D668B">
              <w:rPr>
                <w:rFonts w:ascii="Times New Roman" w:eastAsia="Times New Roman" w:hAnsi="Times New Roman" w:cs="Times New Roman"/>
                <w:lang w:eastAsia="ru-RU"/>
              </w:rPr>
              <w:t xml:space="preserve"> и их определениями</w:t>
            </w:r>
          </w:p>
          <w:p w14:paraId="4D461C97" w14:textId="77777777" w:rsidR="000D668B" w:rsidRPr="00BD00A0" w:rsidRDefault="000D668B" w:rsidP="000D668B">
            <w:pPr>
              <w:tabs>
                <w:tab w:val="left" w:pos="324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1"/>
              <w:gridCol w:w="4195"/>
            </w:tblGrid>
            <w:tr w:rsidR="00BD00A0" w:rsidRPr="00BD00A0" w14:paraId="30F350B6" w14:textId="77777777" w:rsidTr="000D668B">
              <w:tc>
                <w:tcPr>
                  <w:tcW w:w="3401" w:type="dxa"/>
                </w:tcPr>
                <w:p w14:paraId="445E004F" w14:textId="77777777" w:rsidR="00BD00A0" w:rsidRPr="000D668B" w:rsidRDefault="00BD00A0" w:rsidP="00BD00A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0D668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Понятия</w:t>
                  </w:r>
                </w:p>
              </w:tc>
              <w:tc>
                <w:tcPr>
                  <w:tcW w:w="4195" w:type="dxa"/>
                </w:tcPr>
                <w:p w14:paraId="653EB003" w14:textId="77777777" w:rsidR="00BD00A0" w:rsidRPr="000D668B" w:rsidRDefault="00BD00A0" w:rsidP="00BD00A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0D668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Определения</w:t>
                  </w:r>
                </w:p>
              </w:tc>
            </w:tr>
            <w:tr w:rsidR="00BD00A0" w:rsidRPr="00BD00A0" w14:paraId="523C60CA" w14:textId="77777777" w:rsidTr="000D668B">
              <w:tc>
                <w:tcPr>
                  <w:tcW w:w="3401" w:type="dxa"/>
                </w:tcPr>
                <w:p w14:paraId="016C25FF" w14:textId="77777777" w:rsidR="00BD00A0" w:rsidRPr="00BD00A0" w:rsidRDefault="00BD00A0" w:rsidP="00BD00A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D00A0">
                    <w:rPr>
                      <w:rFonts w:ascii="Times New Roman" w:eastAsia="Times New Roman" w:hAnsi="Times New Roman" w:cs="Times New Roman"/>
                      <w:lang w:eastAsia="ru-RU"/>
                    </w:rPr>
                    <w:t>1. Противодействие коррупции</w:t>
                  </w:r>
                </w:p>
              </w:tc>
              <w:tc>
                <w:tcPr>
                  <w:tcW w:w="4195" w:type="dxa"/>
                </w:tcPr>
                <w:p w14:paraId="196411C8" w14:textId="6850EC61" w:rsidR="00BD00A0" w:rsidRPr="000D668B" w:rsidRDefault="00BD00A0" w:rsidP="00FF54E7">
                  <w:pPr>
                    <w:pStyle w:val="a3"/>
                    <w:numPr>
                      <w:ilvl w:val="0"/>
                      <w:numId w:val="24"/>
                    </w:numPr>
                    <w:tabs>
                      <w:tab w:val="left" w:pos="324"/>
                    </w:tabs>
                    <w:ind w:left="343" w:hanging="3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злоупотребление служебным положением, дача или получение взятки, злоупотребление полномочиями иное незаконное использование физическим лицом своего должностного положения вопреки законным публичным инт</w:t>
                  </w:r>
                  <w:r w:rsidR="000D668B"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ересам коммерческий подкуп либо в </w:t>
                  </w:r>
                  <w:r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целях получения имущества или любой иной выгоды имущественного характера для себя или для других лиц либо незаконное предоставление такой выгоды указанному лицу другими физическими лицами в своих интересах или в интересах других лиц; б) совершение деяний, указанных в подпункте "а" настоящего пункта, от имени или в интересах юридического лица</w:t>
                  </w:r>
                </w:p>
                <w:p w14:paraId="2F0AF3EC" w14:textId="77777777" w:rsidR="00BD00A0" w:rsidRPr="00BD00A0" w:rsidRDefault="00BD00A0" w:rsidP="000D668B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D00A0" w:rsidRPr="00BD00A0" w14:paraId="6AE9957A" w14:textId="77777777" w:rsidTr="000D668B">
              <w:tc>
                <w:tcPr>
                  <w:tcW w:w="3401" w:type="dxa"/>
                </w:tcPr>
                <w:p w14:paraId="715A027B" w14:textId="77777777" w:rsidR="00BD00A0" w:rsidRPr="00BD00A0" w:rsidRDefault="00BD00A0" w:rsidP="00BD00A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D00A0">
                    <w:rPr>
                      <w:rFonts w:ascii="Times New Roman" w:eastAsia="Times New Roman" w:hAnsi="Times New Roman" w:cs="Times New Roman"/>
                      <w:lang w:eastAsia="ru-RU"/>
                    </w:rPr>
                    <w:t>2. Коррупция</w:t>
                  </w:r>
                </w:p>
              </w:tc>
              <w:tc>
                <w:tcPr>
                  <w:tcW w:w="4195" w:type="dxa"/>
                </w:tcPr>
                <w:p w14:paraId="251E09CB" w14:textId="48B15127" w:rsidR="00BD00A0" w:rsidRPr="000D668B" w:rsidRDefault="000D668B" w:rsidP="00FF54E7">
                  <w:pPr>
                    <w:pStyle w:val="a3"/>
                    <w:numPr>
                      <w:ilvl w:val="0"/>
                      <w:numId w:val="24"/>
                    </w:numPr>
                    <w:tabs>
                      <w:tab w:val="left" w:pos="324"/>
                    </w:tabs>
                    <w:ind w:left="322" w:hanging="32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BD00A0"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еятельность государственной власти субъектов Федерации, органов местного самоуправления, институтов гражданского общества, органов организаций физических лиц в пределах их полномочий</w:t>
                  </w:r>
                </w:p>
                <w:p w14:paraId="0C6A73CF" w14:textId="77777777" w:rsidR="00BD00A0" w:rsidRPr="00BD00A0" w:rsidRDefault="00BD00A0" w:rsidP="000D668B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D00A0" w:rsidRPr="00BD00A0" w14:paraId="556A9237" w14:textId="77777777" w:rsidTr="000D668B">
              <w:tc>
                <w:tcPr>
                  <w:tcW w:w="3401" w:type="dxa"/>
                </w:tcPr>
                <w:p w14:paraId="1E185BE3" w14:textId="77777777" w:rsidR="00BD00A0" w:rsidRPr="00BD00A0" w:rsidRDefault="00BD00A0" w:rsidP="000D668B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D00A0">
                    <w:rPr>
                      <w:rFonts w:ascii="Times New Roman" w:eastAsia="Times New Roman" w:hAnsi="Times New Roman" w:cs="Times New Roman"/>
                      <w:lang w:eastAsia="ru-RU"/>
                    </w:rPr>
                    <w:t>3.Функции государственного, муниципального (административного) управления организацией</w:t>
                  </w:r>
                </w:p>
              </w:tc>
              <w:tc>
                <w:tcPr>
                  <w:tcW w:w="4195" w:type="dxa"/>
                </w:tcPr>
                <w:p w14:paraId="565201F8" w14:textId="57E4E131" w:rsidR="00BD00A0" w:rsidRDefault="000D668B" w:rsidP="00FF54E7">
                  <w:pPr>
                    <w:pStyle w:val="a3"/>
                    <w:numPr>
                      <w:ilvl w:val="0"/>
                      <w:numId w:val="24"/>
                    </w:numPr>
                    <w:tabs>
                      <w:tab w:val="left" w:pos="322"/>
                    </w:tabs>
                    <w:ind w:left="322" w:hanging="32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олномочия муниципального или </w:t>
                  </w:r>
                  <w:r w:rsidR="00BD00A0"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государственного служащего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BD00A0" w:rsidRPr="000D668B">
                    <w:rPr>
                      <w:rFonts w:ascii="Times New Roman" w:eastAsia="Times New Roman" w:hAnsi="Times New Roman" w:cs="Times New Roman"/>
                      <w:lang w:eastAsia="ru-RU"/>
                    </w:rPr>
                    <w:t>обязательные для исполнения решения кадровым финансовым, материально-техническим иным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организацией.</w:t>
                  </w:r>
                </w:p>
                <w:p w14:paraId="029FFB62" w14:textId="77777777" w:rsidR="000D668B" w:rsidRDefault="000D668B" w:rsidP="000D668B">
                  <w:pPr>
                    <w:pStyle w:val="a3"/>
                    <w:tabs>
                      <w:tab w:val="left" w:pos="322"/>
                    </w:tabs>
                    <w:ind w:left="32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568F6034" w14:textId="729196C5" w:rsidR="000D668B" w:rsidRPr="000D668B" w:rsidRDefault="000D668B" w:rsidP="000D668B">
                  <w:pPr>
                    <w:pStyle w:val="a3"/>
                    <w:tabs>
                      <w:tab w:val="left" w:pos="322"/>
                    </w:tabs>
                    <w:spacing w:line="120" w:lineRule="auto"/>
                    <w:ind w:left="32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4783453" w14:textId="77777777" w:rsidR="00BD00A0" w:rsidRPr="00BD00A0" w:rsidRDefault="00BD00A0" w:rsidP="00BD00A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2"/>
          </w:tcPr>
          <w:p w14:paraId="427C4705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1Б</w:t>
            </w:r>
          </w:p>
          <w:p w14:paraId="34BD4FD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2А</w:t>
            </w:r>
          </w:p>
          <w:p w14:paraId="5DAC36A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3В</w:t>
            </w:r>
          </w:p>
        </w:tc>
      </w:tr>
      <w:tr w:rsidR="00BD00A0" w:rsidRPr="00BD00A0" w14:paraId="58C93346" w14:textId="77777777" w:rsidTr="000D668B">
        <w:tc>
          <w:tcPr>
            <w:tcW w:w="9628" w:type="dxa"/>
            <w:gridSpan w:val="4"/>
            <w:shd w:val="clear" w:color="auto" w:fill="D9D9D9" w:themeFill="background1" w:themeFillShade="D9"/>
          </w:tcPr>
          <w:p w14:paraId="161C5A8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 Меры профилактики коррупции</w:t>
            </w:r>
          </w:p>
        </w:tc>
      </w:tr>
      <w:tr w:rsidR="00BD00A0" w:rsidRPr="00BD00A0" w14:paraId="2D3DFE68" w14:textId="77777777" w:rsidTr="000D668B">
        <w:tc>
          <w:tcPr>
            <w:tcW w:w="959" w:type="dxa"/>
          </w:tcPr>
          <w:p w14:paraId="39C0DC8C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36D9B1B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58837E90" w14:textId="700B80A0" w:rsid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t xml:space="preserve"> </w:t>
            </w: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Установите правильное соответствие между видами юриди</w:t>
            </w:r>
            <w:r w:rsidR="000D66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ческих ошибок и их содержанием</w:t>
            </w:r>
          </w:p>
          <w:p w14:paraId="04527490" w14:textId="77777777" w:rsidR="000D668B" w:rsidRPr="00BD00A0" w:rsidRDefault="000D668B" w:rsidP="000D668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3"/>
              <w:gridCol w:w="3883"/>
            </w:tblGrid>
            <w:tr w:rsidR="00BD00A0" w:rsidRPr="00BD00A0" w14:paraId="0C712AD7" w14:textId="77777777" w:rsidTr="000D668B">
              <w:tc>
                <w:tcPr>
                  <w:tcW w:w="3713" w:type="dxa"/>
                </w:tcPr>
                <w:p w14:paraId="479B4649" w14:textId="77777777" w:rsidR="00BD00A0" w:rsidRPr="000D668B" w:rsidRDefault="00BD00A0" w:rsidP="00BD00A0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668B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>ЮРИДИЧЕСКАЯ ОШИБКА</w:t>
                  </w:r>
                </w:p>
                <w:p w14:paraId="2AE42E8B" w14:textId="77777777" w:rsidR="00BD00A0" w:rsidRPr="000D668B" w:rsidRDefault="00BD00A0" w:rsidP="000D668B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83" w:type="dxa"/>
                </w:tcPr>
                <w:p w14:paraId="0EDA640A" w14:textId="671EBE76" w:rsidR="00BD00A0" w:rsidRPr="000D668B" w:rsidRDefault="00BD00A0" w:rsidP="00BD00A0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668B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>СОДЕРЖАНИЕ</w:t>
                  </w:r>
                </w:p>
                <w:p w14:paraId="6B3C896E" w14:textId="77777777" w:rsidR="00BD00A0" w:rsidRPr="000D668B" w:rsidRDefault="00BD00A0" w:rsidP="000D668B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D00A0" w:rsidRPr="00BD00A0" w14:paraId="545B5EE3" w14:textId="77777777" w:rsidTr="000D668B">
              <w:tc>
                <w:tcPr>
                  <w:tcW w:w="3713" w:type="dxa"/>
                </w:tcPr>
                <w:p w14:paraId="6C85208B" w14:textId="77777777" w:rsidR="00BD00A0" w:rsidRPr="00BD00A0" w:rsidRDefault="00BD00A0" w:rsidP="000D668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1.Ошибки внешнего оформления</w:t>
                  </w:r>
                </w:p>
              </w:tc>
              <w:tc>
                <w:tcPr>
                  <w:tcW w:w="3883" w:type="dxa"/>
                </w:tcPr>
                <w:p w14:paraId="4A3E554E" w14:textId="6DCA8777" w:rsidR="00BD00A0" w:rsidRPr="000D668B" w:rsidRDefault="000D668B" w:rsidP="00FF54E7">
                  <w:pPr>
                    <w:pStyle w:val="a3"/>
                    <w:numPr>
                      <w:ilvl w:val="0"/>
                      <w:numId w:val="25"/>
                    </w:numPr>
                    <w:ind w:left="313" w:hanging="28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</w:t>
                  </w:r>
                  <w:r w:rsidR="00BD00A0" w:rsidRPr="000D668B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спользование деклараций, лозунгов, штампов; неопределенность субъектов, на которых рассчитаны правовые предписания; неопределенность прав и обязанностей субъектов; ошибки в использовании понятий</w:t>
                  </w:r>
                </w:p>
              </w:tc>
            </w:tr>
            <w:tr w:rsidR="00BD00A0" w:rsidRPr="00BD00A0" w14:paraId="3CE51A3A" w14:textId="77777777" w:rsidTr="000D668B">
              <w:tc>
                <w:tcPr>
                  <w:tcW w:w="3713" w:type="dxa"/>
                </w:tcPr>
                <w:p w14:paraId="5054043A" w14:textId="77777777" w:rsidR="00BD00A0" w:rsidRPr="00BD00A0" w:rsidRDefault="00BD00A0" w:rsidP="000D668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2.Содержательные ошибки</w:t>
                  </w:r>
                </w:p>
              </w:tc>
              <w:tc>
                <w:tcPr>
                  <w:tcW w:w="3883" w:type="dxa"/>
                </w:tcPr>
                <w:p w14:paraId="42331623" w14:textId="10D30906" w:rsidR="00BD00A0" w:rsidRPr="000D668B" w:rsidRDefault="000D668B" w:rsidP="00FF54E7">
                  <w:pPr>
                    <w:pStyle w:val="a3"/>
                    <w:numPr>
                      <w:ilvl w:val="0"/>
                      <w:numId w:val="25"/>
                    </w:numPr>
                    <w:ind w:left="229" w:hanging="28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</w:t>
                  </w:r>
                  <w:r w:rsidR="00BD00A0" w:rsidRPr="000D668B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потребление неизвестных терминов в общеизвестном значении, общеизвестных терминов в новом значении, отсутствие расшифровки специфических терминов, употребление метафор и образных выражений</w:t>
                  </w:r>
                </w:p>
              </w:tc>
            </w:tr>
            <w:tr w:rsidR="00BD00A0" w:rsidRPr="00BD00A0" w14:paraId="60EAF64F" w14:textId="77777777" w:rsidTr="000D668B">
              <w:tc>
                <w:tcPr>
                  <w:tcW w:w="3713" w:type="dxa"/>
                </w:tcPr>
                <w:p w14:paraId="3C2BF0EC" w14:textId="77777777" w:rsidR="00BD00A0" w:rsidRPr="00BD00A0" w:rsidRDefault="00BD00A0" w:rsidP="000D668B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3.Терминологические ошибки</w:t>
                  </w:r>
                </w:p>
              </w:tc>
              <w:tc>
                <w:tcPr>
                  <w:tcW w:w="3883" w:type="dxa"/>
                </w:tcPr>
                <w:p w14:paraId="537E5177" w14:textId="77777777" w:rsidR="00BD00A0" w:rsidRDefault="000D668B" w:rsidP="00FF54E7">
                  <w:pPr>
                    <w:pStyle w:val="a3"/>
                    <w:numPr>
                      <w:ilvl w:val="0"/>
                      <w:numId w:val="25"/>
                    </w:numPr>
                    <w:ind w:left="229" w:hanging="229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="00BD00A0" w:rsidRPr="000D668B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ромоздкость наименования правового акта, законодательной регламентации, неверное определение предмета неточное или неверное установление хронологических параметров</w:t>
                  </w:r>
                </w:p>
                <w:p w14:paraId="7CC65D01" w14:textId="6B952376" w:rsidR="00E10734" w:rsidRPr="000D668B" w:rsidRDefault="00E10734" w:rsidP="00E10734">
                  <w:pPr>
                    <w:pStyle w:val="a3"/>
                    <w:spacing w:line="120" w:lineRule="auto"/>
                    <w:ind w:left="227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D8ACD93" w14:textId="3C9C2F60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</w:tcPr>
          <w:p w14:paraId="70FD427D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1В</w:t>
            </w:r>
          </w:p>
          <w:p w14:paraId="3EEC9731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2А</w:t>
            </w:r>
          </w:p>
          <w:p w14:paraId="15710E4B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3Б</w:t>
            </w:r>
          </w:p>
        </w:tc>
      </w:tr>
      <w:tr w:rsidR="00BD00A0" w:rsidRPr="00BD00A0" w14:paraId="76081EB4" w14:textId="77777777" w:rsidTr="000D668B">
        <w:tc>
          <w:tcPr>
            <w:tcW w:w="9628" w:type="dxa"/>
            <w:gridSpan w:val="4"/>
            <w:shd w:val="clear" w:color="auto" w:fill="D9D9D9" w:themeFill="background1" w:themeFillShade="D9"/>
          </w:tcPr>
          <w:p w14:paraId="76FD7F43" w14:textId="076AD304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Правовые основы предотвращения и урегулирования</w:t>
            </w:r>
            <w:r w:rsidR="000D6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конфликта интересов на государственной службе</w:t>
            </w:r>
          </w:p>
        </w:tc>
      </w:tr>
      <w:tr w:rsidR="00BD00A0" w:rsidRPr="00BD00A0" w14:paraId="775D1BEE" w14:textId="77777777" w:rsidTr="000D668B">
        <w:tc>
          <w:tcPr>
            <w:tcW w:w="959" w:type="dxa"/>
          </w:tcPr>
          <w:p w14:paraId="308ED8D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7321E79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76BEF8ED" w14:textId="00A54031" w:rsidR="00BD00A0" w:rsidRPr="00BD00A0" w:rsidRDefault="00BD00A0" w:rsidP="000D668B">
            <w:pPr>
              <w:ind w:left="17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Установите правильное соответствие между нормативными актами и содержащимися в них терминами.</w:t>
            </w:r>
          </w:p>
          <w:p w14:paraId="17609137" w14:textId="77777777" w:rsidR="00BD00A0" w:rsidRPr="00BD00A0" w:rsidRDefault="00BD00A0" w:rsidP="000D668B">
            <w:pPr>
              <w:spacing w:line="120" w:lineRule="auto"/>
              <w:ind w:left="32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EAF9ADB" w14:textId="25E84822" w:rsidR="00BD00A0" w:rsidRPr="000D668B" w:rsidRDefault="00BD00A0" w:rsidP="00BD00A0">
            <w:pPr>
              <w:ind w:left="32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668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НОРМАТИВНЫЙ АКТ                          </w:t>
            </w:r>
            <w:r w:rsidR="000D668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0D668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14:paraId="61D4C662" w14:textId="77777777" w:rsidR="00BD00A0" w:rsidRPr="00BD00A0" w:rsidRDefault="00BD00A0" w:rsidP="000D668B">
            <w:pPr>
              <w:spacing w:line="120" w:lineRule="auto"/>
              <w:ind w:left="32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7899" w:type="dxa"/>
              <w:tblInd w:w="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6"/>
              <w:gridCol w:w="3923"/>
            </w:tblGrid>
            <w:tr w:rsidR="00BD00A0" w:rsidRPr="00BD00A0" w14:paraId="45FA3149" w14:textId="77777777" w:rsidTr="00E10734">
              <w:tc>
                <w:tcPr>
                  <w:tcW w:w="3976" w:type="dxa"/>
                </w:tcPr>
                <w:p w14:paraId="4A182F18" w14:textId="77777777" w:rsidR="00E10734" w:rsidRDefault="00BD00A0" w:rsidP="00FF54E7">
                  <w:pPr>
                    <w:pStyle w:val="a3"/>
                    <w:numPr>
                      <w:ilvl w:val="0"/>
                      <w:numId w:val="29"/>
                    </w:numPr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Федеральный закон </w:t>
                  </w:r>
                </w:p>
                <w:p w14:paraId="39EB0682" w14:textId="6729CFDD" w:rsidR="00BD00A0" w:rsidRPr="00E10734" w:rsidRDefault="00BD00A0" w:rsidP="00E10734">
                  <w:pPr>
                    <w:pStyle w:val="a3"/>
                    <w:ind w:left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«О противодействии коррупции» №273-ФЗ</w:t>
                  </w:r>
                </w:p>
                <w:p w14:paraId="3ACB7D23" w14:textId="00899A24" w:rsidR="00E10734" w:rsidRPr="00BD00A0" w:rsidRDefault="00E10734" w:rsidP="00E10734">
                  <w:pPr>
                    <w:spacing w:line="120" w:lineRule="auto"/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23" w:type="dxa"/>
                </w:tcPr>
                <w:p w14:paraId="2B8C71E5" w14:textId="38C8563E" w:rsidR="00BD00A0" w:rsidRPr="00E10734" w:rsidRDefault="00BD00A0" w:rsidP="00FF54E7">
                  <w:pPr>
                    <w:pStyle w:val="a3"/>
                    <w:numPr>
                      <w:ilvl w:val="0"/>
                      <w:numId w:val="26"/>
                    </w:numPr>
                    <w:ind w:left="318" w:hanging="318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Должностное лицо</w:t>
                  </w:r>
                </w:p>
              </w:tc>
            </w:tr>
            <w:tr w:rsidR="00BD00A0" w:rsidRPr="00BD00A0" w14:paraId="159A6183" w14:textId="77777777" w:rsidTr="00E10734">
              <w:tc>
                <w:tcPr>
                  <w:tcW w:w="3976" w:type="dxa"/>
                </w:tcPr>
                <w:p w14:paraId="50FC266B" w14:textId="6229E4FF" w:rsidR="00BD00A0" w:rsidRPr="00E10734" w:rsidRDefault="00BD00A0" w:rsidP="00FF54E7">
                  <w:pPr>
                    <w:pStyle w:val="a3"/>
                    <w:numPr>
                      <w:ilvl w:val="0"/>
                      <w:numId w:val="29"/>
                    </w:numPr>
                    <w:tabs>
                      <w:tab w:val="left" w:pos="315"/>
                    </w:tabs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Уголовный кодекс РФ</w:t>
                  </w:r>
                </w:p>
                <w:p w14:paraId="2A41A838" w14:textId="3823D055" w:rsidR="00E10734" w:rsidRPr="00BD00A0" w:rsidRDefault="00E10734" w:rsidP="00E10734">
                  <w:pPr>
                    <w:tabs>
                      <w:tab w:val="left" w:pos="315"/>
                    </w:tabs>
                    <w:spacing w:line="120" w:lineRule="auto"/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23" w:type="dxa"/>
                </w:tcPr>
                <w:p w14:paraId="33DF38FF" w14:textId="35F01386" w:rsidR="00BD00A0" w:rsidRPr="00E10734" w:rsidRDefault="00BD00A0" w:rsidP="00FF54E7">
                  <w:pPr>
                    <w:pStyle w:val="a3"/>
                    <w:numPr>
                      <w:ilvl w:val="0"/>
                      <w:numId w:val="27"/>
                    </w:numPr>
                    <w:ind w:left="318" w:hanging="318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Конфликт интересов</w:t>
                  </w:r>
                </w:p>
              </w:tc>
            </w:tr>
            <w:tr w:rsidR="00BD00A0" w:rsidRPr="00BD00A0" w14:paraId="0AF7EDF5" w14:textId="77777777" w:rsidTr="00E10734">
              <w:tc>
                <w:tcPr>
                  <w:tcW w:w="3976" w:type="dxa"/>
                </w:tcPr>
                <w:p w14:paraId="61BC3033" w14:textId="77777777" w:rsidR="00BD00A0" w:rsidRDefault="00BD00A0" w:rsidP="00FF54E7">
                  <w:pPr>
                    <w:numPr>
                      <w:ilvl w:val="0"/>
                      <w:numId w:val="29"/>
                    </w:numPr>
                    <w:tabs>
                      <w:tab w:val="left" w:pos="330"/>
                    </w:tabs>
                    <w:ind w:left="323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Федеральный закон «Федеральный закон от 27 июля 2004 года №79-ФЗ «О государственной гражданской службе Российской Федерации»</w:t>
                  </w:r>
                </w:p>
                <w:p w14:paraId="5E9B8E05" w14:textId="4230B5D3" w:rsidR="00E10734" w:rsidRPr="00BD00A0" w:rsidRDefault="00E10734" w:rsidP="00E10734">
                  <w:pPr>
                    <w:tabs>
                      <w:tab w:val="left" w:pos="330"/>
                    </w:tabs>
                    <w:spacing w:line="120" w:lineRule="auto"/>
                    <w:ind w:left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23" w:type="dxa"/>
                </w:tcPr>
                <w:p w14:paraId="05A57321" w14:textId="652BEEE0" w:rsidR="00BD00A0" w:rsidRPr="00E10734" w:rsidRDefault="00BD00A0" w:rsidP="00FF54E7">
                  <w:pPr>
                    <w:pStyle w:val="a3"/>
                    <w:numPr>
                      <w:ilvl w:val="0"/>
                      <w:numId w:val="28"/>
                    </w:numPr>
                    <w:ind w:left="318" w:hanging="318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Государственные Российской</w:t>
                  </w:r>
                </w:p>
                <w:p w14:paraId="373E72FC" w14:textId="77777777" w:rsidR="00BD00A0" w:rsidRPr="00BD00A0" w:rsidRDefault="00BD00A0" w:rsidP="00E10734">
                  <w:pPr>
                    <w:ind w:left="460" w:hanging="46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Федерации должности и</w:t>
                  </w:r>
                </w:p>
                <w:p w14:paraId="71CDF7A6" w14:textId="77777777" w:rsidR="00BD00A0" w:rsidRPr="00BD00A0" w:rsidRDefault="00BD00A0" w:rsidP="00E10734">
                  <w:pPr>
                    <w:ind w:left="460" w:hanging="46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государственные</w:t>
                  </w: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ab/>
                    <w:t>должности</w:t>
                  </w:r>
                </w:p>
                <w:p w14:paraId="05A28DCD" w14:textId="77777777" w:rsidR="00BD00A0" w:rsidRPr="00BD00A0" w:rsidRDefault="00BD00A0" w:rsidP="00E10734">
                  <w:pPr>
                    <w:ind w:left="460" w:hanging="46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субъектов Российской Федерации</w:t>
                  </w:r>
                </w:p>
                <w:p w14:paraId="48269391" w14:textId="77777777" w:rsidR="00BD00A0" w:rsidRPr="00BD00A0" w:rsidRDefault="00BD00A0" w:rsidP="00BD00A0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AEC9D4E" w14:textId="6E7C695D" w:rsidR="00BD00A0" w:rsidRPr="00BD00A0" w:rsidRDefault="00BD00A0" w:rsidP="00E10734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</w:tcPr>
          <w:p w14:paraId="725B907A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</w:t>
            </w:r>
          </w:p>
          <w:p w14:paraId="3DC27BAD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  <w:p w14:paraId="690F704A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1053BBE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0A0" w:rsidRPr="00BD00A0" w14:paraId="4F10A0D1" w14:textId="77777777" w:rsidTr="00E10734">
        <w:tc>
          <w:tcPr>
            <w:tcW w:w="9628" w:type="dxa"/>
            <w:gridSpan w:val="4"/>
            <w:shd w:val="clear" w:color="auto" w:fill="D9D9D9" w:themeFill="background1" w:themeFillShade="D9"/>
          </w:tcPr>
          <w:p w14:paraId="4A057970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Коррупционные риски, возникающие при размещении заказов на поставки товаров, выполнение работ, оказание услуг для государственных нужд, а также в ходе проведения контрольных и надзорных проверок юридических и физических лиц</w:t>
            </w:r>
          </w:p>
        </w:tc>
      </w:tr>
      <w:tr w:rsidR="00BD00A0" w:rsidRPr="00BD00A0" w14:paraId="527056E6" w14:textId="77777777" w:rsidTr="000D668B">
        <w:tc>
          <w:tcPr>
            <w:tcW w:w="959" w:type="dxa"/>
          </w:tcPr>
          <w:p w14:paraId="4BF657A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448E7B5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291D8262" w14:textId="1EC15443" w:rsidR="00BD00A0" w:rsidRDefault="00BD00A0" w:rsidP="00E10734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t xml:space="preserve"> </w:t>
            </w: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Установите правильное соответствие между нормативными содержащимися в них терминами.</w:t>
            </w:r>
          </w:p>
          <w:p w14:paraId="79CA4183" w14:textId="7283A8C6" w:rsidR="00E10734" w:rsidRDefault="00E10734" w:rsidP="00E10734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FEEA585" w14:textId="77777777" w:rsidR="00E10734" w:rsidRPr="00BD00A0" w:rsidRDefault="00E10734" w:rsidP="00E10734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1FA6AA" w14:textId="77777777" w:rsidR="00BD00A0" w:rsidRPr="00BD00A0" w:rsidRDefault="00BD00A0" w:rsidP="00BD00A0">
            <w:pPr>
              <w:ind w:left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549C963" w14:textId="768F42C7" w:rsidR="00BD00A0" w:rsidRPr="00E10734" w:rsidRDefault="00BD00A0" w:rsidP="00BD00A0">
            <w:pPr>
              <w:ind w:left="32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НОРМАТИВНЫЙ АКТ                          </w:t>
            </w:r>
            <w:r w:rsid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</w:t>
            </w:r>
            <w:r w:rsidRP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14:paraId="4ABF97BB" w14:textId="77777777" w:rsidR="00BD00A0" w:rsidRPr="00BD00A0" w:rsidRDefault="00BD00A0" w:rsidP="00E10734">
            <w:pPr>
              <w:spacing w:line="120" w:lineRule="auto"/>
              <w:ind w:left="32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7633" w:type="dxa"/>
              <w:tblInd w:w="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9"/>
              <w:gridCol w:w="3374"/>
            </w:tblGrid>
            <w:tr w:rsidR="00BD00A0" w:rsidRPr="00BD00A0" w14:paraId="3F4D24F3" w14:textId="77777777" w:rsidTr="00E10734">
              <w:tc>
                <w:tcPr>
                  <w:tcW w:w="4259" w:type="dxa"/>
                </w:tcPr>
                <w:p w14:paraId="1A89D421" w14:textId="77777777" w:rsidR="00BD00A0" w:rsidRDefault="00BD00A0" w:rsidP="00FF54E7">
                  <w:pPr>
                    <w:numPr>
                      <w:ilvl w:val="0"/>
                      <w:numId w:val="7"/>
                    </w:numPr>
                    <w:tabs>
                      <w:tab w:val="left" w:pos="420"/>
                    </w:tabs>
                    <w:ind w:left="323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Федеральный закон №44 ФЗ «О контрактной системе в сфере закупок товаров, работ и услуг для обеспечения государственных и муниципальных нужд»</w:t>
                  </w:r>
                  <w:r w:rsid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332CC6B0" w14:textId="70B63E88" w:rsidR="00E10734" w:rsidRPr="00BD00A0" w:rsidRDefault="00E10734" w:rsidP="00E10734">
                  <w:pPr>
                    <w:tabs>
                      <w:tab w:val="left" w:pos="420"/>
                    </w:tabs>
                    <w:spacing w:line="120" w:lineRule="auto"/>
                    <w:ind w:left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</w:tcPr>
                <w:p w14:paraId="57CF1B0A" w14:textId="2258DE69" w:rsidR="00BD00A0" w:rsidRPr="00E10734" w:rsidRDefault="00BD00A0" w:rsidP="00FF54E7">
                  <w:pPr>
                    <w:pStyle w:val="a3"/>
                    <w:numPr>
                      <w:ilvl w:val="0"/>
                      <w:numId w:val="30"/>
                    </w:numPr>
                    <w:ind w:left="316" w:hanging="316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Назначение наказания</w:t>
                  </w:r>
                </w:p>
              </w:tc>
            </w:tr>
            <w:tr w:rsidR="00BD00A0" w:rsidRPr="00BD00A0" w14:paraId="4705D46F" w14:textId="77777777" w:rsidTr="00E10734">
              <w:tc>
                <w:tcPr>
                  <w:tcW w:w="4259" w:type="dxa"/>
                </w:tcPr>
                <w:p w14:paraId="0D8F61B6" w14:textId="77777777" w:rsidR="00BD00A0" w:rsidRPr="00BD00A0" w:rsidRDefault="00BD00A0" w:rsidP="00FF54E7">
                  <w:pPr>
                    <w:numPr>
                      <w:ilvl w:val="0"/>
                      <w:numId w:val="7"/>
                    </w:numPr>
                    <w:tabs>
                      <w:tab w:val="left" w:pos="420"/>
                    </w:tabs>
                    <w:ind w:left="323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Уголовно-процессуальный кодекс РФ</w:t>
                  </w:r>
                </w:p>
              </w:tc>
              <w:tc>
                <w:tcPr>
                  <w:tcW w:w="3374" w:type="dxa"/>
                </w:tcPr>
                <w:p w14:paraId="0C400365" w14:textId="77777777" w:rsidR="00BD00A0" w:rsidRDefault="00E10734" w:rsidP="00FF54E7">
                  <w:pPr>
                    <w:pStyle w:val="a3"/>
                    <w:numPr>
                      <w:ilvl w:val="0"/>
                      <w:numId w:val="31"/>
                    </w:numPr>
                    <w:ind w:left="316" w:hanging="316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</w:t>
                  </w:r>
                  <w:r w:rsidR="00BD00A0"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ланирование закупок для государственных и </w:t>
                  </w:r>
                  <w:r w:rsidR="00630F38"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  <w:r w:rsidR="00BD00A0"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муниципальных нужд</w:t>
                  </w:r>
                </w:p>
                <w:p w14:paraId="50A43804" w14:textId="13E67C6C" w:rsidR="00E10734" w:rsidRPr="00E10734" w:rsidRDefault="00E10734" w:rsidP="00E10734">
                  <w:pPr>
                    <w:pStyle w:val="a3"/>
                    <w:spacing w:line="120" w:lineRule="auto"/>
                    <w:ind w:left="318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BD00A0" w:rsidRPr="00BD00A0" w14:paraId="306116F2" w14:textId="77777777" w:rsidTr="00E10734">
              <w:tc>
                <w:tcPr>
                  <w:tcW w:w="4259" w:type="dxa"/>
                </w:tcPr>
                <w:p w14:paraId="45B37E24" w14:textId="77777777" w:rsidR="00BD00A0" w:rsidRPr="00BD00A0" w:rsidRDefault="00BD00A0" w:rsidP="00FF54E7">
                  <w:pPr>
                    <w:numPr>
                      <w:ilvl w:val="0"/>
                      <w:numId w:val="7"/>
                    </w:numPr>
                    <w:tabs>
                      <w:tab w:val="left" w:pos="375"/>
                    </w:tabs>
                    <w:ind w:left="34" w:firstLine="5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Уголовный кодекс РФ</w:t>
                  </w:r>
                </w:p>
              </w:tc>
              <w:tc>
                <w:tcPr>
                  <w:tcW w:w="3374" w:type="dxa"/>
                </w:tcPr>
                <w:p w14:paraId="654C04CD" w14:textId="7A91BA2C" w:rsidR="00BD00A0" w:rsidRPr="00E10734" w:rsidRDefault="00E10734" w:rsidP="00FF54E7">
                  <w:pPr>
                    <w:pStyle w:val="a3"/>
                    <w:numPr>
                      <w:ilvl w:val="0"/>
                      <w:numId w:val="32"/>
                    </w:numPr>
                    <w:ind w:left="316" w:hanging="316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</w:t>
                  </w:r>
                  <w:r w:rsidR="00BD00A0"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орядок уголовного судопроизводства</w:t>
                  </w:r>
                </w:p>
              </w:tc>
            </w:tr>
          </w:tbl>
          <w:p w14:paraId="5A6B656A" w14:textId="1C7FF508" w:rsidR="00BD00A0" w:rsidRPr="00BD00A0" w:rsidRDefault="00BD00A0" w:rsidP="00E10734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</w:tcPr>
          <w:p w14:paraId="651E682D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1Б</w:t>
            </w:r>
          </w:p>
          <w:p w14:paraId="5A8F69ED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2В</w:t>
            </w:r>
          </w:p>
          <w:p w14:paraId="4ADF924C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  <w:p w14:paraId="7DFC485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0A0" w:rsidRPr="00BD00A0" w14:paraId="1800D4CC" w14:textId="77777777" w:rsidTr="00E10734">
        <w:tc>
          <w:tcPr>
            <w:tcW w:w="9628" w:type="dxa"/>
            <w:gridSpan w:val="4"/>
            <w:shd w:val="clear" w:color="auto" w:fill="D9D9D9" w:themeFill="background1" w:themeFillShade="D9"/>
          </w:tcPr>
          <w:p w14:paraId="534EFB05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Ответственность за коррупционные правонарушения</w:t>
            </w:r>
          </w:p>
        </w:tc>
      </w:tr>
      <w:tr w:rsidR="00BD00A0" w:rsidRPr="00BD00A0" w14:paraId="45A31BF1" w14:textId="77777777" w:rsidTr="00E10734">
        <w:tc>
          <w:tcPr>
            <w:tcW w:w="959" w:type="dxa"/>
          </w:tcPr>
          <w:p w14:paraId="72F051C0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087D231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43B727CE" w14:textId="77777777" w:rsidR="00BD00A0" w:rsidRPr="00BD00A0" w:rsidRDefault="00BD00A0" w:rsidP="00E10734">
            <w:p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t xml:space="preserve"> </w:t>
            </w: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Установите правильное соответствие между датами и событиями</w:t>
            </w:r>
          </w:p>
          <w:p w14:paraId="647EE180" w14:textId="77777777" w:rsidR="00BD00A0" w:rsidRPr="00BD00A0" w:rsidRDefault="00BD00A0" w:rsidP="00E10734">
            <w:pPr>
              <w:spacing w:line="120" w:lineRule="auto"/>
              <w:ind w:left="32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29DD944" w14:textId="419AFDE3" w:rsidR="00BD00A0" w:rsidRPr="00E10734" w:rsidRDefault="00C83E5B" w:rsidP="00BD00A0">
            <w:pPr>
              <w:ind w:left="32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="00BD00A0" w:rsidRP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ДАТА                                                      </w:t>
            </w:r>
            <w:r w:rsid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BD00A0" w:rsidRPr="00E1073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СОБЫТИЕ</w:t>
            </w:r>
          </w:p>
          <w:p w14:paraId="2CA509E1" w14:textId="77777777" w:rsidR="00BD00A0" w:rsidRPr="00BD00A0" w:rsidRDefault="00BD00A0" w:rsidP="00E10734">
            <w:pPr>
              <w:spacing w:line="120" w:lineRule="auto"/>
              <w:ind w:left="32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5"/>
              <w:tblW w:w="7626" w:type="dxa"/>
              <w:tblInd w:w="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5358"/>
            </w:tblGrid>
            <w:tr w:rsidR="00BD00A0" w:rsidRPr="00BD00A0" w14:paraId="0F0833E2" w14:textId="77777777" w:rsidTr="00C83E5B">
              <w:tc>
                <w:tcPr>
                  <w:tcW w:w="2268" w:type="dxa"/>
                </w:tcPr>
                <w:p w14:paraId="5278C019" w14:textId="77777777" w:rsidR="00BD00A0" w:rsidRPr="00BD00A0" w:rsidRDefault="00BD00A0" w:rsidP="00FF54E7">
                  <w:pPr>
                    <w:numPr>
                      <w:ilvl w:val="0"/>
                      <w:numId w:val="8"/>
                    </w:numPr>
                    <w:spacing w:after="120"/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1996 г.</w:t>
                  </w:r>
                </w:p>
              </w:tc>
              <w:tc>
                <w:tcPr>
                  <w:tcW w:w="5358" w:type="dxa"/>
                </w:tcPr>
                <w:p w14:paraId="7D6E643B" w14:textId="178B8C12" w:rsidR="00BD00A0" w:rsidRPr="00E10734" w:rsidRDefault="00E10734" w:rsidP="00FF54E7">
                  <w:pPr>
                    <w:pStyle w:val="a3"/>
                    <w:numPr>
                      <w:ilvl w:val="0"/>
                      <w:numId w:val="33"/>
                    </w:numPr>
                    <w:ind w:left="312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BD00A0" w:rsidRP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Принят ФЗ «О противодействии коррупции»</w:t>
                  </w:r>
                </w:p>
              </w:tc>
            </w:tr>
            <w:tr w:rsidR="00BD00A0" w:rsidRPr="00BD00A0" w14:paraId="77D74DFA" w14:textId="77777777" w:rsidTr="00C83E5B">
              <w:tc>
                <w:tcPr>
                  <w:tcW w:w="2268" w:type="dxa"/>
                </w:tcPr>
                <w:p w14:paraId="48BB0FBC" w14:textId="77777777" w:rsidR="00BD00A0" w:rsidRPr="00BD00A0" w:rsidRDefault="00BD00A0" w:rsidP="00FF54E7">
                  <w:pPr>
                    <w:numPr>
                      <w:ilvl w:val="0"/>
                      <w:numId w:val="8"/>
                    </w:numPr>
                    <w:spacing w:after="120"/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2008 г.</w:t>
                  </w:r>
                </w:p>
              </w:tc>
              <w:tc>
                <w:tcPr>
                  <w:tcW w:w="5358" w:type="dxa"/>
                </w:tcPr>
                <w:p w14:paraId="4B5786B3" w14:textId="72AB6650" w:rsidR="00BD00A0" w:rsidRPr="00BD00A0" w:rsidRDefault="00BD00A0" w:rsidP="00BD00A0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Б. </w:t>
                  </w:r>
                  <w:r w:rsidR="00E107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Принят Уголовный кодекс РФ</w:t>
                  </w:r>
                </w:p>
              </w:tc>
            </w:tr>
            <w:tr w:rsidR="00BD00A0" w:rsidRPr="00BD00A0" w14:paraId="1FF0F068" w14:textId="77777777" w:rsidTr="00C83E5B">
              <w:tc>
                <w:tcPr>
                  <w:tcW w:w="2268" w:type="dxa"/>
                </w:tcPr>
                <w:p w14:paraId="19D75E91" w14:textId="77777777" w:rsidR="00BD00A0" w:rsidRPr="00BD00A0" w:rsidRDefault="00BD00A0" w:rsidP="00FF54E7">
                  <w:pPr>
                    <w:numPr>
                      <w:ilvl w:val="0"/>
                      <w:numId w:val="8"/>
                    </w:numPr>
                    <w:spacing w:after="120"/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2004 г.</w:t>
                  </w:r>
                </w:p>
              </w:tc>
              <w:tc>
                <w:tcPr>
                  <w:tcW w:w="5358" w:type="dxa"/>
                </w:tcPr>
                <w:p w14:paraId="02194ECE" w14:textId="017EB5CE" w:rsidR="00BD00A0" w:rsidRPr="00BD00A0" w:rsidRDefault="00BD00A0" w:rsidP="001F7B18">
                  <w:pPr>
                    <w:ind w:left="326" w:hanging="326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В. </w:t>
                  </w:r>
                  <w:r w:rsidR="001F7B1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BD00A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Принят ФЗ « О государственной гражданской службе РФ»</w:t>
                  </w:r>
                </w:p>
              </w:tc>
            </w:tr>
          </w:tbl>
          <w:p w14:paraId="2EE2C6E2" w14:textId="6E8F30CE" w:rsidR="00BD00A0" w:rsidRPr="00BD00A0" w:rsidRDefault="00BD00A0" w:rsidP="001F7B1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</w:tcPr>
          <w:p w14:paraId="4CF4935C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</w:t>
            </w:r>
          </w:p>
          <w:p w14:paraId="5DC6004B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  <w:p w14:paraId="10062F37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584E0F05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D73C053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7CA5E679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387A440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5B4DB22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6475D74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AD8E428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D00A0">
        <w:rPr>
          <w:rFonts w:ascii="Times New Roman" w:eastAsia="Calibri" w:hAnsi="Times New Roman" w:cs="Times New Roman"/>
          <w:b/>
        </w:rPr>
        <w:br w:type="page"/>
      </w:r>
    </w:p>
    <w:p w14:paraId="6DB5DB7F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D00A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74B298D6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6495"/>
        <w:gridCol w:w="2091"/>
      </w:tblGrid>
      <w:tr w:rsidR="00BD00A0" w:rsidRPr="00BD00A0" w14:paraId="37547292" w14:textId="77777777" w:rsidTr="005D46B3">
        <w:trPr>
          <w:cantSplit/>
          <w:trHeight w:val="1375"/>
        </w:trPr>
        <w:tc>
          <w:tcPr>
            <w:tcW w:w="984" w:type="dxa"/>
            <w:textDirection w:val="btLr"/>
          </w:tcPr>
          <w:p w14:paraId="029E33C5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A34C0F2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495" w:type="dxa"/>
            <w:vAlign w:val="center"/>
          </w:tcPr>
          <w:p w14:paraId="24DAB61F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091" w:type="dxa"/>
            <w:vAlign w:val="center"/>
          </w:tcPr>
          <w:p w14:paraId="75898230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D00A0" w:rsidRPr="00BD00A0" w14:paraId="7663D775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DBC285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 коррупции и правовые основы противодействия коррупционным правонарушениям</w:t>
            </w:r>
          </w:p>
        </w:tc>
      </w:tr>
      <w:tr w:rsidR="00BD00A0" w:rsidRPr="00BD00A0" w14:paraId="1546AF8C" w14:textId="77777777" w:rsidTr="005D46B3">
        <w:tc>
          <w:tcPr>
            <w:tcW w:w="984" w:type="dxa"/>
          </w:tcPr>
          <w:p w14:paraId="6F4DA580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10D32566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5236A4C3" w14:textId="2A95639E" w:rsidR="00BD00A0" w:rsidRPr="005D46B3" w:rsidRDefault="005D46B3" w:rsidP="00BD00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155BB36B" w14:textId="77777777" w:rsidR="00BD00A0" w:rsidRPr="00BD00A0" w:rsidRDefault="00BD00A0" w:rsidP="00BD0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 xml:space="preserve">Коррупция не только снижает конкурентоспособность национальной экономики, она в современных условиях становится политической угрозой </w:t>
            </w:r>
            <w:r w:rsidRPr="00630F38">
              <w:rPr>
                <w:rFonts w:ascii="Times New Roman" w:hAnsi="Times New Roman" w:cs="Times New Roman"/>
                <w:sz w:val="24"/>
                <w:szCs w:val="24"/>
              </w:rPr>
              <w:t>самому …</w:t>
            </w:r>
          </w:p>
          <w:p w14:paraId="79FEDCE5" w14:textId="77777777" w:rsidR="00BD00A0" w:rsidRPr="00BD00A0" w:rsidRDefault="00BD00A0" w:rsidP="005D46B3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416D32E7" w14:textId="77777777" w:rsidR="00BD00A0" w:rsidRPr="00BD00A0" w:rsidRDefault="00BD00A0" w:rsidP="00BD00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государству</w:t>
            </w:r>
          </w:p>
        </w:tc>
      </w:tr>
      <w:tr w:rsidR="00BD00A0" w:rsidRPr="00BD00A0" w14:paraId="4AF059E9" w14:textId="77777777" w:rsidTr="005D46B3">
        <w:trPr>
          <w:trHeight w:val="1419"/>
        </w:trPr>
        <w:tc>
          <w:tcPr>
            <w:tcW w:w="984" w:type="dxa"/>
          </w:tcPr>
          <w:p w14:paraId="53C9495A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6C0FE413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76EE37F9" w14:textId="4F368A09" w:rsidR="00BD00A0" w:rsidRPr="005D46B3" w:rsidRDefault="005D46B3" w:rsidP="00BD00A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7AEC83D6" w14:textId="77777777" w:rsidR="00BD00A0" w:rsidRDefault="00BD00A0" w:rsidP="005D4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 xml:space="preserve">Коррупция проявляется в </w:t>
            </w:r>
            <w:r w:rsidR="005D46B3">
              <w:rPr>
                <w:rFonts w:ascii="Times New Roman" w:hAnsi="Times New Roman" w:cs="Times New Roman"/>
                <w:sz w:val="24"/>
                <w:szCs w:val="24"/>
              </w:rPr>
              <w:t xml:space="preserve">__________ __________ </w:t>
            </w: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во всех странах современного мира, независимо от типа государственного устройства, экономического и социального развития, существующих традиций и ценностей.</w:t>
            </w:r>
          </w:p>
          <w:p w14:paraId="2BE64465" w14:textId="21E575FF" w:rsidR="005D46B3" w:rsidRPr="00BD00A0" w:rsidRDefault="005D46B3" w:rsidP="005D46B3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3BDA90C3" w14:textId="117907CE" w:rsidR="00BD00A0" w:rsidRPr="00BD00A0" w:rsidRDefault="005D46B3" w:rsidP="00BD00A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r w:rsidR="00BD00A0" w:rsidRPr="00BD00A0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</w:p>
        </w:tc>
      </w:tr>
      <w:tr w:rsidR="00BD00A0" w:rsidRPr="00BD00A0" w14:paraId="45101849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1B62E05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Меры профилактики коррупции</w:t>
            </w:r>
          </w:p>
        </w:tc>
      </w:tr>
      <w:tr w:rsidR="00BD00A0" w:rsidRPr="00BD00A0" w14:paraId="5B84062E" w14:textId="77777777" w:rsidTr="005D46B3">
        <w:tc>
          <w:tcPr>
            <w:tcW w:w="984" w:type="dxa"/>
          </w:tcPr>
          <w:p w14:paraId="1580714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7B86899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37D5359A" w14:textId="6956035A" w:rsidR="00BD00A0" w:rsidRPr="005D46B3" w:rsidRDefault="005D46B3" w:rsidP="005D46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2D82978D" w14:textId="77777777" w:rsidR="00BD00A0" w:rsidRDefault="005D46B3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 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проводится при подготовке проектов нормативных правовых актов нормотворческими органами, по ее результатам готовится заключение.</w:t>
            </w:r>
          </w:p>
          <w:p w14:paraId="09761E01" w14:textId="6307638A" w:rsidR="005D46B3" w:rsidRPr="00BD00A0" w:rsidRDefault="005D46B3" w:rsidP="005D46B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1369C3A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</w:t>
            </w:r>
          </w:p>
        </w:tc>
      </w:tr>
      <w:tr w:rsidR="00BD00A0" w:rsidRPr="00BD00A0" w14:paraId="5E55A7CF" w14:textId="77777777" w:rsidTr="005D46B3">
        <w:tc>
          <w:tcPr>
            <w:tcW w:w="984" w:type="dxa"/>
          </w:tcPr>
          <w:p w14:paraId="72EE001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2F86ED2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66A8A725" w14:textId="098471ED" w:rsidR="00BD00A0" w:rsidRPr="005D46B3" w:rsidRDefault="005D46B3" w:rsidP="00BD00A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6F212602" w14:textId="3E400971" w:rsidR="00BD00A0" w:rsidRPr="00BD00A0" w:rsidRDefault="005D46B3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 </w:t>
            </w:r>
            <w:r w:rsidR="00BD00A0"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экспертиза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BD00A0"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это экспертиза уже принятых нормативных правовых актов.</w:t>
            </w:r>
          </w:p>
          <w:p w14:paraId="65BC0652" w14:textId="77777777" w:rsidR="00BD00A0" w:rsidRPr="00BD00A0" w:rsidRDefault="00BD00A0" w:rsidP="005D46B3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14:paraId="794B71B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последующая</w:t>
            </w:r>
          </w:p>
        </w:tc>
      </w:tr>
      <w:tr w:rsidR="00BD00A0" w:rsidRPr="00BD00A0" w14:paraId="63BA7245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7138AA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Особенности правового положения государственного служащего Следственного комитета Российской Федерации и антикоррупционные требования к его служебному поведению</w:t>
            </w:r>
          </w:p>
        </w:tc>
      </w:tr>
      <w:tr w:rsidR="00BD00A0" w:rsidRPr="00BD00A0" w14:paraId="07E12B02" w14:textId="77777777" w:rsidTr="005D46B3">
        <w:tc>
          <w:tcPr>
            <w:tcW w:w="984" w:type="dxa"/>
          </w:tcPr>
          <w:p w14:paraId="02BE9FDB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66073F6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33D04685" w14:textId="1F271DCD" w:rsidR="00BD00A0" w:rsidRPr="005D46B3" w:rsidRDefault="00BD00A0" w:rsidP="005D46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пропущенную дату (число и </w:t>
            </w:r>
            <w:r w:rsidR="005D46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месяц) в следующее утверждение:</w:t>
            </w:r>
          </w:p>
          <w:p w14:paraId="582E1CC1" w14:textId="4A44F13F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Обязанность лица представлять представителю нанимателя ежегодно, не позднее </w:t>
            </w:r>
            <w:r w:rsidR="005D46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 </w:t>
            </w: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года, следующего за отчетным,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</w:t>
            </w:r>
          </w:p>
          <w:p w14:paraId="58B26158" w14:textId="4174A9E3" w:rsidR="00BD00A0" w:rsidRPr="00BD00A0" w:rsidRDefault="00BD00A0" w:rsidP="005D46B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4E4D55CB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30 апреля</w:t>
            </w:r>
          </w:p>
        </w:tc>
      </w:tr>
      <w:tr w:rsidR="00BD00A0" w:rsidRPr="00BD00A0" w14:paraId="613CFE32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43BB288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Коррупционные риски, возникающие при размещении заказов на поставки товаров, выполнение работ, оказание услуг для государственных нужд, а также в ходе проведения контрольных и надзорных проверок юридических и физических лиц</w:t>
            </w:r>
          </w:p>
        </w:tc>
      </w:tr>
      <w:tr w:rsidR="00BD00A0" w:rsidRPr="00BD00A0" w14:paraId="078AD6FF" w14:textId="77777777" w:rsidTr="005D46B3">
        <w:tc>
          <w:tcPr>
            <w:tcW w:w="984" w:type="dxa"/>
          </w:tcPr>
          <w:p w14:paraId="7BF0A87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5A7CCBE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95" w:type="dxa"/>
          </w:tcPr>
          <w:p w14:paraId="4B171AED" w14:textId="77777777" w:rsidR="005D46B3" w:rsidRPr="005D46B3" w:rsidRDefault="005D46B3" w:rsidP="005D46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0DD65120" w14:textId="77777777" w:rsidR="00BD00A0" w:rsidRDefault="005D46B3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 __________ 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это совокупность участников контрактной системы и осуществляемых ими действий, направленных на обеспечение государственных и муниципальных нужд</w:t>
            </w:r>
          </w:p>
          <w:p w14:paraId="747A4FF4" w14:textId="5A65C8D4" w:rsidR="005D46B3" w:rsidRPr="00BD00A0" w:rsidRDefault="005D46B3" w:rsidP="005D46B3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135A3AB4" w14:textId="29BE19E8" w:rsidR="00BD00A0" w:rsidRPr="00BD00A0" w:rsidRDefault="005D46B3" w:rsidP="005D46B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трактная система</w:t>
            </w:r>
          </w:p>
        </w:tc>
      </w:tr>
      <w:tr w:rsidR="00BD00A0" w:rsidRPr="00BD00A0" w14:paraId="22E17FF9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466B2A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Ответственность за коррупционные правонарушения</w:t>
            </w:r>
          </w:p>
        </w:tc>
      </w:tr>
      <w:tr w:rsidR="00BD00A0" w:rsidRPr="00BD00A0" w14:paraId="1BC74850" w14:textId="77777777" w:rsidTr="005D46B3">
        <w:tc>
          <w:tcPr>
            <w:tcW w:w="984" w:type="dxa"/>
          </w:tcPr>
          <w:p w14:paraId="3FF7474D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14:paraId="0C7738A1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6495" w:type="dxa"/>
          </w:tcPr>
          <w:p w14:paraId="7BD0B8C8" w14:textId="77777777" w:rsidR="005D46B3" w:rsidRPr="005D46B3" w:rsidRDefault="005D46B3" w:rsidP="005D46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Впишите вместо пропуска правильный ответ</w:t>
            </w:r>
          </w:p>
          <w:p w14:paraId="3690B03A" w14:textId="730620AB" w:rsidR="00BD00A0" w:rsidRPr="00BD00A0" w:rsidRDefault="005D46B3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 ___________ -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в значительном размере.</w:t>
            </w:r>
          </w:p>
        </w:tc>
        <w:tc>
          <w:tcPr>
            <w:tcW w:w="2091" w:type="dxa"/>
          </w:tcPr>
          <w:p w14:paraId="67C56BD9" w14:textId="13EBCFE7" w:rsidR="00BD00A0" w:rsidRPr="00BD00A0" w:rsidRDefault="005D46B3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осредничество 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 взяточничестве</w:t>
            </w:r>
          </w:p>
        </w:tc>
      </w:tr>
    </w:tbl>
    <w:p w14:paraId="472DEECB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82EB165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2584CC1" w14:textId="77777777" w:rsidR="00BD00A0" w:rsidRPr="00BD00A0" w:rsidRDefault="00BD00A0" w:rsidP="00BD00A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D00A0">
        <w:rPr>
          <w:rFonts w:ascii="Times New Roman" w:eastAsia="Calibri" w:hAnsi="Times New Roman" w:cs="Times New Roman"/>
          <w:b/>
        </w:rPr>
        <w:t>ЗАДАНИЯ ОТКРЫТОГО ТИПА С РАЗВЕРНУТЫМ ОТВЕТОМ</w:t>
      </w:r>
    </w:p>
    <w:p w14:paraId="50855284" w14:textId="77777777" w:rsidR="00BD00A0" w:rsidRPr="00BD00A0" w:rsidRDefault="00BD00A0" w:rsidP="00BD00A0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BD00A0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5"/>
        <w:gridCol w:w="4388"/>
        <w:gridCol w:w="4217"/>
      </w:tblGrid>
      <w:tr w:rsidR="00BD00A0" w:rsidRPr="00BD00A0" w14:paraId="2254FD2C" w14:textId="77777777" w:rsidTr="00960405">
        <w:trPr>
          <w:cantSplit/>
          <w:trHeight w:val="1375"/>
        </w:trPr>
        <w:tc>
          <w:tcPr>
            <w:tcW w:w="965" w:type="dxa"/>
            <w:textDirection w:val="btLr"/>
          </w:tcPr>
          <w:p w14:paraId="25BB79F5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44263FA" w14:textId="77777777" w:rsidR="00BD00A0" w:rsidRPr="00BD00A0" w:rsidRDefault="00BD00A0" w:rsidP="00BD00A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388" w:type="dxa"/>
            <w:vAlign w:val="center"/>
          </w:tcPr>
          <w:p w14:paraId="22023B99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17" w:type="dxa"/>
            <w:vAlign w:val="center"/>
          </w:tcPr>
          <w:p w14:paraId="4AB524E3" w14:textId="77777777" w:rsidR="00BD00A0" w:rsidRPr="00BD00A0" w:rsidRDefault="00BD00A0" w:rsidP="00BD00A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BD00A0" w:rsidRPr="00BD00A0" w14:paraId="457E5C43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181394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Понятие коррупции и правовые основы противодействия коррупционным правонарушениям</w:t>
            </w:r>
          </w:p>
        </w:tc>
      </w:tr>
      <w:tr w:rsidR="00BD00A0" w:rsidRPr="00BD00A0" w14:paraId="0A8F11A8" w14:textId="77777777" w:rsidTr="00960405">
        <w:tc>
          <w:tcPr>
            <w:tcW w:w="965" w:type="dxa"/>
          </w:tcPr>
          <w:p w14:paraId="1BA65487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14:paraId="57057EE1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88" w:type="dxa"/>
          </w:tcPr>
          <w:p w14:paraId="08E174A7" w14:textId="77777777" w:rsidR="00BD00A0" w:rsidRPr="005D46B3" w:rsidRDefault="00BD00A0" w:rsidP="00BD00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B3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коррупционные преступления, связанные с незаконным получением или передачей вознаграждения</w:t>
            </w:r>
          </w:p>
        </w:tc>
        <w:tc>
          <w:tcPr>
            <w:tcW w:w="4217" w:type="dxa"/>
          </w:tcPr>
          <w:p w14:paraId="4C44E842" w14:textId="77777777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Коррупционными преступлениями, связанными с незаконным получением или передачей вознаграждения, являются коммерческий подкуп, получение взятки, дача взятки</w:t>
            </w:r>
          </w:p>
        </w:tc>
      </w:tr>
      <w:tr w:rsidR="00BD00A0" w:rsidRPr="00BD00A0" w14:paraId="3FECAB51" w14:textId="77777777" w:rsidTr="00960405">
        <w:tc>
          <w:tcPr>
            <w:tcW w:w="965" w:type="dxa"/>
          </w:tcPr>
          <w:p w14:paraId="2DA5202A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14:paraId="32CFC5B3" w14:textId="2EC973A1" w:rsidR="00BD00A0" w:rsidRPr="00BD00A0" w:rsidRDefault="00960405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0A0" w:rsidRPr="00BD00A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88" w:type="dxa"/>
          </w:tcPr>
          <w:p w14:paraId="67E020B8" w14:textId="77777777" w:rsidR="00BD00A0" w:rsidRPr="005D46B3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46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один из принципов противодействия коррупции, указанный в ФЗ «О противодействии коррупции»</w:t>
            </w:r>
          </w:p>
          <w:p w14:paraId="1C5411A1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60351EB5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В соответствии с ФЗ «О противодействии коррупции», к принципам противодействия коррупции относятся (</w:t>
            </w:r>
            <w:r w:rsidRPr="005D46B3">
              <w:rPr>
                <w:rFonts w:ascii="Times New Roman" w:hAnsi="Times New Roman" w:cs="Times New Roman"/>
                <w:b/>
                <w:sz w:val="24"/>
                <w:szCs w:val="24"/>
              </w:rPr>
              <w:t>может быть назван один из указанных принципов</w:t>
            </w: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14:paraId="70E8020F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1) признание, обеспечение и защита основных прав и свобод человека и гражданина;</w:t>
            </w:r>
          </w:p>
          <w:p w14:paraId="0FA3E067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2) законность;</w:t>
            </w:r>
          </w:p>
          <w:p w14:paraId="1CE49913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3) публичность и открытость деятельности государственных органов и органов местного самоуправления;</w:t>
            </w:r>
          </w:p>
          <w:p w14:paraId="08D13696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4) неотвратимость ответственности за совершение коррупционных правонарушений;</w:t>
            </w:r>
          </w:p>
          <w:p w14:paraId="5D27D34F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      </w:r>
          </w:p>
          <w:p w14:paraId="5BE26E17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6) приоритетное применение мер по предупреждению коррупции;</w:t>
            </w:r>
          </w:p>
          <w:p w14:paraId="18A653E1" w14:textId="77777777" w:rsidR="00BD00A0" w:rsidRPr="00BD00A0" w:rsidRDefault="00BD00A0" w:rsidP="00BD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7) сотрудничество государства с институтами гражданского общества, международными организациями и физическими лицами.</w:t>
            </w:r>
          </w:p>
        </w:tc>
      </w:tr>
      <w:tr w:rsidR="00BD00A0" w:rsidRPr="00BD00A0" w14:paraId="26B3866E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5750E53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Меры профилактики коррупции</w:t>
            </w:r>
          </w:p>
        </w:tc>
      </w:tr>
      <w:tr w:rsidR="00BD00A0" w:rsidRPr="00BD00A0" w14:paraId="1CE0D75D" w14:textId="77777777" w:rsidTr="00960405">
        <w:tc>
          <w:tcPr>
            <w:tcW w:w="965" w:type="dxa"/>
          </w:tcPr>
          <w:p w14:paraId="5039029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3625A33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4388" w:type="dxa"/>
          </w:tcPr>
          <w:p w14:paraId="5CF34394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Дайте ответ на вопрос</w:t>
            </w:r>
          </w:p>
          <w:p w14:paraId="7B74735B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что нацелено содержание обязанности государственного служащего уведомлять о фактах склонения к коррупции?</w:t>
            </w:r>
          </w:p>
        </w:tc>
        <w:tc>
          <w:tcPr>
            <w:tcW w:w="4217" w:type="dxa"/>
          </w:tcPr>
          <w:p w14:paraId="3D7A6E28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Содержание обязанности 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государственного служащего уведомлять о фактах склонения к коррупции нацелено как на предупреждение, так и на пресечение инициированных извне коррупционных устремлений.</w:t>
            </w:r>
          </w:p>
        </w:tc>
      </w:tr>
      <w:tr w:rsidR="00BD00A0" w:rsidRPr="00BD00A0" w14:paraId="341C2C27" w14:textId="77777777" w:rsidTr="00960405">
        <w:tc>
          <w:tcPr>
            <w:tcW w:w="965" w:type="dxa"/>
          </w:tcPr>
          <w:p w14:paraId="78B2D4A9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2.7</w:t>
            </w:r>
          </w:p>
          <w:p w14:paraId="7F955B57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88" w:type="dxa"/>
          </w:tcPr>
          <w:p w14:paraId="1FDE13DD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Дайте ответ на вопрос</w:t>
            </w:r>
          </w:p>
          <w:p w14:paraId="25ACD77C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Кого обязан уведомлять государственный служащий обо всех случаях обращения к нему каких-либо лиц в целях склонения его к совершению коррупционных правонарушений?</w:t>
            </w:r>
          </w:p>
        </w:tc>
        <w:tc>
          <w:tcPr>
            <w:tcW w:w="4217" w:type="dxa"/>
          </w:tcPr>
          <w:p w14:paraId="72D36D7C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служащий должен уведомлять</w:t>
            </w:r>
            <w:r w:rsidRPr="00BD00A0">
              <w:t xml:space="preserve"> 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представителя нанимателя (работодателя) или органы прокуратуры обо всех случаях обращения к нему каких-либо лиц в целях склонения его к совершению коррупционных правонарушений</w:t>
            </w:r>
          </w:p>
        </w:tc>
      </w:tr>
      <w:tr w:rsidR="00BD00A0" w:rsidRPr="00BD00A0" w14:paraId="4029680E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7D6A29E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Особенности правового положения государственного служащего Следственного комитета Российской Федерации и антикоррупционные требования к его служебному поведению</w:t>
            </w:r>
          </w:p>
        </w:tc>
      </w:tr>
      <w:tr w:rsidR="00BD00A0" w:rsidRPr="00BD00A0" w14:paraId="77E38EF6" w14:textId="77777777" w:rsidTr="00960405">
        <w:tc>
          <w:tcPr>
            <w:tcW w:w="965" w:type="dxa"/>
          </w:tcPr>
          <w:p w14:paraId="0F89C711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33A692D2" w14:textId="44962475" w:rsidR="00BD00A0" w:rsidRPr="00BD00A0" w:rsidRDefault="00960405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0A0" w:rsidRPr="00BD00A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88" w:type="dxa"/>
          </w:tcPr>
          <w:p w14:paraId="185B4C3F" w14:textId="77777777" w:rsidR="00BD00A0" w:rsidRPr="005D46B3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46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требования (не менее 3-х), предъявляемые к сотрудникам Следственного комитета Российской Федерации в соответствии ФЗ «О следственном комитете РФ»</w:t>
            </w:r>
          </w:p>
        </w:tc>
        <w:tc>
          <w:tcPr>
            <w:tcW w:w="4217" w:type="dxa"/>
          </w:tcPr>
          <w:p w14:paraId="147E06E8" w14:textId="77777777" w:rsidR="005D46B3" w:rsidRDefault="005D46B3" w:rsidP="005D46B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требованиям</w:t>
            </w:r>
            <w:r w:rsidRPr="005D46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предъявляемы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5D46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сотрудникам Следственного комитета Российской Федерации в соответствии ФЗ «О следственном комитете РФ»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относятся:</w:t>
            </w:r>
          </w:p>
          <w:p w14:paraId="5FC390C8" w14:textId="77777777" w:rsidR="005D46B3" w:rsidRPr="00960405" w:rsidRDefault="005D46B3" w:rsidP="00FF54E7">
            <w:pPr>
              <w:pStyle w:val="a3"/>
              <w:numPr>
                <w:ilvl w:val="0"/>
                <w:numId w:val="34"/>
              </w:numPr>
              <w:tabs>
                <w:tab w:val="left" w:pos="1575"/>
              </w:tabs>
              <w:ind w:left="323" w:hanging="3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BD00A0"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аличие гражданства Российской Федерации; </w:t>
            </w:r>
          </w:p>
          <w:p w14:paraId="037A129A" w14:textId="6D8CC6E5" w:rsidR="00960405" w:rsidRDefault="00BD00A0" w:rsidP="00FF54E7">
            <w:pPr>
              <w:pStyle w:val="a3"/>
              <w:numPr>
                <w:ilvl w:val="0"/>
                <w:numId w:val="34"/>
              </w:numPr>
              <w:tabs>
                <w:tab w:val="left" w:pos="1575"/>
              </w:tabs>
              <w:ind w:left="323" w:hanging="3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высшего юридического образования, полученного в имеющем государственную аккредитацию образовательном учреждении высшего</w:t>
            </w:r>
            <w:r w:rsidR="00960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образования;</w:t>
            </w:r>
          </w:p>
          <w:p w14:paraId="70A03C66" w14:textId="07488099" w:rsidR="00960405" w:rsidRPr="00960405" w:rsidRDefault="00BD00A0" w:rsidP="00FF54E7">
            <w:pPr>
              <w:pStyle w:val="a3"/>
              <w:numPr>
                <w:ilvl w:val="0"/>
                <w:numId w:val="34"/>
              </w:numPr>
              <w:tabs>
                <w:tab w:val="left" w:pos="1575"/>
              </w:tabs>
              <w:ind w:left="323" w:hanging="3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обладание необходимыми профессиональными и моральными качествами; </w:t>
            </w:r>
          </w:p>
          <w:p w14:paraId="0188CB15" w14:textId="1C4B3B1B" w:rsidR="00BD00A0" w:rsidRPr="00960405" w:rsidRDefault="00BD00A0" w:rsidP="00FF54E7">
            <w:pPr>
              <w:pStyle w:val="a3"/>
              <w:numPr>
                <w:ilvl w:val="0"/>
                <w:numId w:val="34"/>
              </w:numPr>
              <w:tabs>
                <w:tab w:val="left" w:pos="1575"/>
              </w:tabs>
              <w:ind w:left="323" w:hanging="3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по состоянию здоровья исполнять возлагаемые служебные обязанности</w:t>
            </w:r>
          </w:p>
        </w:tc>
      </w:tr>
      <w:tr w:rsidR="00BD00A0" w:rsidRPr="00BD00A0" w14:paraId="1E04FB2B" w14:textId="77777777" w:rsidTr="00960405">
        <w:tc>
          <w:tcPr>
            <w:tcW w:w="965" w:type="dxa"/>
          </w:tcPr>
          <w:p w14:paraId="6FF06542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74697DF3" w14:textId="60C91BB7" w:rsidR="00BD00A0" w:rsidRPr="00BD00A0" w:rsidRDefault="00960405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88" w:type="dxa"/>
          </w:tcPr>
          <w:p w14:paraId="0E11BF8D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Дайте ответ на вопрос</w:t>
            </w:r>
          </w:p>
          <w:p w14:paraId="59EE49D4" w14:textId="6A5699EE" w:rsidR="00BD00A0" w:rsidRPr="00BD00A0" w:rsidRDefault="00BD00A0" w:rsidP="009604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минимальный период, который должен отучи</w:t>
            </w:r>
            <w:r w:rsidR="00960405">
              <w:rPr>
                <w:rFonts w:ascii="Times New Roman" w:eastAsia="Calibri" w:hAnsi="Times New Roman" w:cs="Times New Roman"/>
                <w:sz w:val="24"/>
                <w:szCs w:val="24"/>
              </w:rPr>
              <w:t>ться обучающийся образовательного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</w:t>
            </w:r>
            <w:r w:rsidR="0096040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D00A0">
              <w:t xml:space="preserve"> </w:t>
            </w:r>
            <w:r w:rsidR="009604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высшего 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образования, после которого он</w:t>
            </w:r>
            <w:r w:rsidRPr="00BD00A0">
              <w:rPr>
                <w:rFonts w:ascii="Times New Roman" w:eastAsia="Calibri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может быть назначен на должность следов</w:t>
            </w:r>
            <w:r w:rsidR="00960405">
              <w:rPr>
                <w:rFonts w:ascii="Times New Roman" w:eastAsia="Calibri" w:hAnsi="Times New Roman" w:cs="Times New Roman"/>
                <w:sz w:val="24"/>
                <w:szCs w:val="24"/>
              </w:rPr>
              <w:t>ателя в исключительных случаях.</w:t>
            </w:r>
          </w:p>
        </w:tc>
        <w:tc>
          <w:tcPr>
            <w:tcW w:w="4217" w:type="dxa"/>
          </w:tcPr>
          <w:p w14:paraId="1D1A88F6" w14:textId="2FD83E7A" w:rsidR="00BD00A0" w:rsidRPr="00BD00A0" w:rsidRDefault="00960405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а должность следов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ателя в исключительных случаях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могут назначаться граждане, обучающиеся по имеющей государственную аккредитацию образовательной программе высшего образования по специальности или направлению подготовки в области юриспруденции </w:t>
            </w:r>
            <w:r w:rsidR="00BD00A0"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менее половины срока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получения образования, установленного 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федеральным государственным образовательным стандартом, и не имеющие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академической задолженности</w:t>
            </w:r>
          </w:p>
        </w:tc>
      </w:tr>
      <w:tr w:rsidR="00BD00A0" w:rsidRPr="00BD00A0" w14:paraId="6EF48E1A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F223914" w14:textId="6CBA46EB" w:rsidR="00BD00A0" w:rsidRPr="00960405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Правовые основы </w:t>
            </w:r>
            <w:r w:rsidR="009604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предотвращения и урегулирования </w:t>
            </w: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конфликта интересов на государственной службе</w:t>
            </w:r>
          </w:p>
        </w:tc>
      </w:tr>
      <w:tr w:rsidR="00BD00A0" w:rsidRPr="00BD00A0" w14:paraId="1A76677E" w14:textId="77777777" w:rsidTr="00960405">
        <w:tc>
          <w:tcPr>
            <w:tcW w:w="965" w:type="dxa"/>
          </w:tcPr>
          <w:p w14:paraId="36FC737B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0DE70F3A" w14:textId="21910DD9" w:rsidR="00BD00A0" w:rsidRPr="00BD00A0" w:rsidRDefault="00960405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BD00A0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88" w:type="dxa"/>
          </w:tcPr>
          <w:p w14:paraId="743FD9DE" w14:textId="77777777" w:rsidR="00BD00A0" w:rsidRPr="00BD00A0" w:rsidRDefault="00BD00A0" w:rsidP="00BD00A0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Дайте ответ на вопрос</w:t>
            </w:r>
          </w:p>
          <w:p w14:paraId="50960385" w14:textId="77777777" w:rsidR="00BD00A0" w:rsidRPr="00BD00A0" w:rsidRDefault="00BD00A0" w:rsidP="00BD00A0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Какие вопросы рассматривают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интересов?</w:t>
            </w:r>
          </w:p>
        </w:tc>
        <w:tc>
          <w:tcPr>
            <w:tcW w:w="4217" w:type="dxa"/>
          </w:tcPr>
          <w:p w14:paraId="2611F87C" w14:textId="55B57B59" w:rsidR="00BD00A0" w:rsidRPr="00BD00A0" w:rsidRDefault="00BD00A0" w:rsidP="00BD0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Комиссии </w:t>
            </w:r>
            <w:r w:rsidR="00960405"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соблюдению требований </w:t>
            </w:r>
            <w:r w:rsidR="00960405"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 служебному поведению государственных гражданских служащих Российской Федерации и урегулированию конфликта интересов</w:t>
            </w:r>
            <w:r w:rsidR="00960405"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вопросы, связанные с соблюдением требований к служебному поведению и требований к урегулированию конфликта интересов в отношении государственных служащих, замещающих должности федеральной государственной службы в государственном органе</w:t>
            </w:r>
          </w:p>
        </w:tc>
      </w:tr>
      <w:tr w:rsidR="00BD00A0" w:rsidRPr="00BD00A0" w14:paraId="3397BBEB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B6D1A53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Коррупционные риски, возникающие при размещении заказов на поставки товаров, выполнение работ, оказание услуг для государственных нужд, а также в ходе проведения контрольных и надзорных проверок юридических и физических лиц</w:t>
            </w:r>
          </w:p>
        </w:tc>
      </w:tr>
      <w:tr w:rsidR="00BD00A0" w:rsidRPr="00BD00A0" w14:paraId="0B214440" w14:textId="77777777" w:rsidTr="00960405">
        <w:tc>
          <w:tcPr>
            <w:tcW w:w="965" w:type="dxa"/>
          </w:tcPr>
          <w:p w14:paraId="5F10F113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27FD436A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88" w:type="dxa"/>
          </w:tcPr>
          <w:p w14:paraId="3A10075C" w14:textId="77777777" w:rsidR="00BD00A0" w:rsidRPr="00960405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основной федеральный закон, который регулирует сферу</w:t>
            </w:r>
            <w:r w:rsidRPr="00960405">
              <w:rPr>
                <w:rFonts w:ascii="Times New Roman" w:eastAsia="Calibri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960405">
              <w:rPr>
                <w:rFonts w:ascii="Times New Roman" w:eastAsia="Calibri" w:hAnsi="Times New Roman" w:cs="Times New Roman"/>
                <w:sz w:val="24"/>
                <w:szCs w:val="24"/>
              </w:rPr>
              <w:t>закупок</w:t>
            </w:r>
          </w:p>
        </w:tc>
        <w:tc>
          <w:tcPr>
            <w:tcW w:w="4217" w:type="dxa"/>
          </w:tcPr>
          <w:p w14:paraId="13F723B3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Основным федеральным законом, регулирующим сферу размещения заказов, является Закон № 44-ФЗ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BD00A0" w:rsidRPr="00BD00A0" w14:paraId="4A564E52" w14:textId="77777777" w:rsidTr="005D46B3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64403E6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Ответственность за коррупционные правонарушения</w:t>
            </w:r>
          </w:p>
        </w:tc>
      </w:tr>
      <w:tr w:rsidR="00BD00A0" w:rsidRPr="00BD00A0" w14:paraId="7CEBCE73" w14:textId="77777777" w:rsidTr="00960405">
        <w:tc>
          <w:tcPr>
            <w:tcW w:w="965" w:type="dxa"/>
          </w:tcPr>
          <w:p w14:paraId="6C07695E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6.8</w:t>
            </w:r>
          </w:p>
          <w:p w14:paraId="73622339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388" w:type="dxa"/>
          </w:tcPr>
          <w:p w14:paraId="16EE2716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ответ на вопрос</w:t>
            </w:r>
          </w:p>
          <w:p w14:paraId="495E47B1" w14:textId="77777777" w:rsidR="00BD00A0" w:rsidRPr="00BD00A0" w:rsidRDefault="00BD00A0" w:rsidP="00BD00A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каком случае лицо освобождается от уголовной ответственности за дачу взятки?</w:t>
            </w:r>
          </w:p>
        </w:tc>
        <w:tc>
          <w:tcPr>
            <w:tcW w:w="4217" w:type="dxa"/>
          </w:tcPr>
          <w:p w14:paraId="40F11CD4" w14:textId="77777777" w:rsidR="00BD00A0" w:rsidRPr="00BD00A0" w:rsidRDefault="00BD00A0" w:rsidP="00BD00A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0A0">
              <w:rPr>
                <w:rFonts w:ascii="Times New Roman" w:eastAsia="Calibri" w:hAnsi="Times New Roman" w:cs="Times New Roman"/>
                <w:sz w:val="24"/>
                <w:szCs w:val="24"/>
              </w:rPr>
              <w:t>Лицо, давшее взятку,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 взятки со стороны должностного лица, либо лицо после совершения преступления добровольно сообщило в орган, имеющий право возбудить уголовное дело, о даче взятки</w:t>
            </w:r>
          </w:p>
        </w:tc>
      </w:tr>
    </w:tbl>
    <w:p w14:paraId="7D5BFF05" w14:textId="77777777" w:rsidR="00BD00A0" w:rsidRPr="00BD00A0" w:rsidRDefault="00BD00A0" w:rsidP="00BD00A0">
      <w:pPr>
        <w:tabs>
          <w:tab w:val="left" w:pos="1575"/>
        </w:tabs>
        <w:rPr>
          <w:rFonts w:ascii="Times New Roman" w:eastAsia="Calibri" w:hAnsi="Times New Roman" w:cs="Times New Roman"/>
          <w:sz w:val="24"/>
          <w:szCs w:val="24"/>
        </w:rPr>
      </w:pPr>
      <w:r w:rsidRPr="00BD00A0">
        <w:rPr>
          <w:rFonts w:ascii="Times New Roman" w:eastAsia="Calibri" w:hAnsi="Times New Roman" w:cs="Times New Roman"/>
          <w:sz w:val="24"/>
          <w:szCs w:val="24"/>
        </w:rPr>
        <w:tab/>
      </w:r>
    </w:p>
    <w:p w14:paraId="4F642EAD" w14:textId="352CA6B1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03A5C0" w14:textId="1F4AFDE7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FB549F" w14:textId="5330A869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B9AA0D" w14:textId="1C8F0CAF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E645D4" w14:textId="174CE7BB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62A681" w14:textId="0496796E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BD2124" w14:textId="1084E6B7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3B779" w14:textId="687B2208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D56F49" w14:textId="0C710493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C935EB" w14:textId="39300CFF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6F53FA" w14:textId="65C2A0E5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A36135" w14:textId="1F1EA0B3" w:rsidR="00BD00A0" w:rsidRDefault="00BD00A0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2FCC1B" w14:textId="589A72D8" w:rsidR="00F0490B" w:rsidRPr="00A662B2" w:rsidRDefault="00F0490B" w:rsidP="00E46F5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4DC5E227" w:rsid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73F64920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Понятие коррупции, виды и формы современных коррупционных прояв</w:t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лений.</w:t>
      </w:r>
    </w:p>
    <w:p w14:paraId="4A60588B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Система российского законодательства о противодействии коррупции. </w:t>
      </w:r>
    </w:p>
    <w:p w14:paraId="6D31B984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Правовые и организационные основы противодействия коррупции. </w:t>
      </w:r>
    </w:p>
    <w:p w14:paraId="27A6E1CF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Основные принципы противодействия коррупции. </w:t>
      </w:r>
    </w:p>
    <w:p w14:paraId="4831888F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Субъекты, осуществляющие противодействие коррупции (их полномочия).</w:t>
      </w:r>
    </w:p>
    <w:p w14:paraId="2F509EEE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Международное сотрудничество Российской Федерации в сфере противодействия коррупции.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EDE72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коррупции и ее историко-правовой аспект. </w:t>
      </w:r>
    </w:p>
    <w:p w14:paraId="3BC9A314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Экономические, политические и социальные подходы к опреде</w:t>
      </w: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лению понятия коррупции.</w:t>
      </w:r>
    </w:p>
    <w:p w14:paraId="4181FCEC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Типология коррупции в России и за рубежом.</w:t>
      </w:r>
    </w:p>
    <w:p w14:paraId="32D0CE9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Исторические аспекты формирования зарубежного и российского </w:t>
      </w: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антикоррупционного законодательства.</w:t>
      </w:r>
    </w:p>
    <w:p w14:paraId="0F923D11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Экспертиза на коррупциогенность проектов нормативных правовых ак</w:t>
      </w: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тов и иных документов в целях выявления в них положений, способствую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созданию условий для проявления коррупции.</w:t>
      </w:r>
    </w:p>
    <w:p w14:paraId="783D703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Организационные и правовые способы исключения необоснованного вмешательства в деятельность </w:t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государственных служащих в целях склонения их к совершению коррупци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онных правонарушений.</w:t>
      </w:r>
    </w:p>
    <w:p w14:paraId="6806F34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Ограничения, налагаемые на гражданина, замещав</w:t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шего должность государственной или муниципальной службы, при заключе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нии им трудового договора. </w:t>
      </w:r>
    </w:p>
    <w:p w14:paraId="6DAFCA06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Общественный и парламентский контроль за соблюдением законодательства РФ о противодействии коррупции.</w:t>
      </w:r>
    </w:p>
    <w:p w14:paraId="0BE6433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Квалификационные требования к гражданам, претендующим на замеще</w:t>
      </w:r>
      <w:r w:rsidRPr="00E552C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ние государственных должностей в системе Следственного комитета Российской федерации и других органах власти в т. ч. муниципальной.</w:t>
      </w:r>
    </w:p>
    <w:p w14:paraId="1BAD5259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Основные права гражданского и государственного служащего.</w:t>
      </w:r>
    </w:p>
    <w:p w14:paraId="633CF11A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Основные обязанности гражданского и государственного служащего (пред</w:t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ставлять сведения о доходах, об имуществе и обязательствах имущественного 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характера, уведомлять об обращениях с целью склонения к совершению корруп</w:t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ционных правонарушений).</w:t>
      </w:r>
    </w:p>
    <w:p w14:paraId="33FA6B4E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Ограничения, связанные с государственной и гражданской службой. </w:t>
      </w:r>
    </w:p>
    <w:p w14:paraId="28F368A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Запреты, связанные с государственной службой. </w:t>
      </w:r>
    </w:p>
    <w:p w14:paraId="1D0295ED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Требования к служебному поведе</w:t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нию государственного и гражданского служащего.</w:t>
      </w:r>
    </w:p>
    <w:p w14:paraId="073E74FA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Понятие и содержание конфликта интересов. </w:t>
      </w:r>
    </w:p>
    <w:p w14:paraId="021A4010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Причины и условия возникновения конфликта интересов на государственной службе. </w:t>
      </w:r>
    </w:p>
    <w:p w14:paraId="441863DA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 xml:space="preserve"> Полномочия комиссии по соблюдению требований к служебному поведению государственных гражданских служащих Российской Федерации и урегулированию </w:t>
      </w: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конфликта интересов. </w:t>
      </w:r>
    </w:p>
    <w:p w14:paraId="76BB8B52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Порядок предотвращения и урегулирования конфликта </w:t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интересов на государственной службе.</w:t>
      </w:r>
    </w:p>
    <w:p w14:paraId="13DCB391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5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Содержание личной заинтересованности государственного служащего, которая влияет или может повлиять на надлежащее исполнение им должностных (служебных) обязанностей. Модельные ситуации.</w:t>
      </w:r>
    </w:p>
    <w:p w14:paraId="14E16F03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Правовые основы административных регламентов.</w:t>
      </w:r>
    </w:p>
    <w:p w14:paraId="276C7572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Требования к адми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нистративным регламентам.</w:t>
      </w:r>
    </w:p>
    <w:p w14:paraId="06E2687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исполнения государственной функции (предоставления государственной услуги). Административные процедуры. </w:t>
      </w:r>
    </w:p>
    <w:p w14:paraId="36CE4CBC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формы контроля за исполнением государственной функции (пре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доставлением государственной услуги). </w:t>
      </w:r>
    </w:p>
    <w:p w14:paraId="2362A848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обжалования действий (бездействия) должностного лица, а также принимаемого им решения при </w:t>
      </w: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исполнении государственной функции (предоставлении государственной ус</w:t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луги).</w:t>
      </w:r>
    </w:p>
    <w:p w14:paraId="1ADE9FC9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Правовые основы размещения заказов для государственных и муници</w:t>
      </w:r>
      <w:r w:rsidRPr="00E552C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пальных нужд.</w:t>
      </w:r>
    </w:p>
    <w:p w14:paraId="69A49C63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Антикоррупционные требования к способам размещения за</w:t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казов.</w:t>
      </w:r>
    </w:p>
    <w:p w14:paraId="6B106EE9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Правовое положение и функции специализированной организации, участвующей в государственных закупках. </w:t>
      </w:r>
    </w:p>
    <w:p w14:paraId="707BBE87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членам Комиссии по размещению заказов.</w:t>
      </w:r>
    </w:p>
    <w:p w14:paraId="564931CF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Требования законодательства в области осуществления государственного </w:t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контроля (надзора). </w:t>
      </w:r>
    </w:p>
    <w:p w14:paraId="5108BA46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Полномочия должностных лиц органа государственного 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контроля (надзора) при проведении проверки. </w:t>
      </w:r>
    </w:p>
    <w:p w14:paraId="56DEF4BB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Организация и проведение плано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вой и внеплановой проверки</w:t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органом государственного 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контроля (надзора)</w:t>
      </w:r>
      <w:r w:rsidRPr="00E552C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. </w:t>
      </w:r>
    </w:p>
    <w:p w14:paraId="425F99F4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Ответственность органа государственного контроля </w:t>
      </w: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(надзора) и его должностных лиц при проведении проверки. </w:t>
      </w:r>
    </w:p>
    <w:p w14:paraId="68A1EE52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Права юридических </w:t>
      </w:r>
      <w:r w:rsidRPr="00E552C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лиц, индивидуальных предпринимателей при осуществлении государственного </w:t>
      </w:r>
      <w:r w:rsidRPr="00E552C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контроля (надзора) и защита их прав.</w:t>
      </w:r>
    </w:p>
    <w:p w14:paraId="2740A0F9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Ответственность физических и юридических лиц за совершение кор</w:t>
      </w: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рупционных правонарушений.</w:t>
      </w:r>
    </w:p>
    <w:p w14:paraId="756C3A7C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Уголовная ответственность за коррупционные правонару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шения.</w:t>
      </w:r>
    </w:p>
    <w:p w14:paraId="540C9291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Административная ответственность за коррупционные правонару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шения.</w:t>
      </w:r>
    </w:p>
    <w:p w14:paraId="015FB7B2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Гражданско-правовая ответственность за коррупционные правонару</w:t>
      </w: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шения.</w:t>
      </w:r>
    </w:p>
    <w:p w14:paraId="5016D42C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Дисциплинарная ответственность за коррупционные правонару</w:t>
      </w:r>
      <w:r w:rsidRPr="00E552C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шения.</w:t>
      </w:r>
    </w:p>
    <w:p w14:paraId="16D671C8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Понятие коррупционного преступления. </w:t>
      </w:r>
    </w:p>
    <w:p w14:paraId="3BD7C3C6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Международные правовые акты, определяющие понятие коррупционного преступления.</w:t>
      </w:r>
    </w:p>
    <w:p w14:paraId="5F7E4CA8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 xml:space="preserve"> Российские правовые акты, определяющие понятие коррупционного преступления.</w:t>
      </w:r>
    </w:p>
    <w:p w14:paraId="0B4FBF0C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Группы коррупционных преступлений.</w:t>
      </w:r>
    </w:p>
    <w:p w14:paraId="0D60E60F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52C0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  <w:lang w:eastAsia="ru-RU"/>
        </w:rPr>
        <w:t>Специальные квалифицирующие признаки коррупционного преступления.</w:t>
      </w:r>
    </w:p>
    <w:p w14:paraId="596697DA" w14:textId="77777777" w:rsidR="00703CC8" w:rsidRPr="00E552C0" w:rsidRDefault="00703CC8" w:rsidP="00FF54E7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spacing w:before="100" w:after="0" w:line="240" w:lineRule="auto"/>
        <w:ind w:left="0" w:right="19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52C0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  <w:lang w:eastAsia="ru-RU"/>
        </w:rPr>
        <w:t xml:space="preserve"> Субъективные признаки коррупционного преступления.</w:t>
      </w:r>
    </w:p>
    <w:p w14:paraId="3B81CAF5" w14:textId="1DDC6F23" w:rsidR="00630F38" w:rsidRDefault="00630F38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656E77" w14:textId="3FF53910" w:rsidR="003F7E60" w:rsidRPr="00630F38" w:rsidRDefault="001C099A" w:rsidP="00703CC8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0F38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630F38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630F38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630F38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703CC8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04FABD0F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44EC9" w14:paraId="602FAA02" w14:textId="77777777" w:rsidTr="00544EC9">
        <w:tc>
          <w:tcPr>
            <w:tcW w:w="4785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544EC9">
        <w:tc>
          <w:tcPr>
            <w:tcW w:w="4785" w:type="dxa"/>
          </w:tcPr>
          <w:p w14:paraId="1120B8BC" w14:textId="77777777" w:rsidR="00544EC9" w:rsidRPr="00544EC9" w:rsidRDefault="00544EC9" w:rsidP="00FF54E7">
            <w:pPr>
              <w:pStyle w:val="a3"/>
              <w:numPr>
                <w:ilvl w:val="1"/>
                <w:numId w:val="5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FF54E7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FF54E7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544EC9">
        <w:tc>
          <w:tcPr>
            <w:tcW w:w="4785" w:type="dxa"/>
          </w:tcPr>
          <w:p w14:paraId="5B7DBF56" w14:textId="0A3265F3" w:rsidR="00544EC9" w:rsidRPr="00544EC9" w:rsidRDefault="00544EC9" w:rsidP="00FF54E7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F639B5B" w14:textId="77777777" w:rsidR="00544EC9" w:rsidRPr="00544EC9" w:rsidRDefault="00544EC9" w:rsidP="00544EC9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47A544BF" w14:textId="77777777" w:rsidTr="00544EC9">
        <w:tc>
          <w:tcPr>
            <w:tcW w:w="4785" w:type="dxa"/>
          </w:tcPr>
          <w:p w14:paraId="5B94BC57" w14:textId="60236EC4" w:rsidR="00544EC9" w:rsidRPr="00544EC9" w:rsidRDefault="00544EC9" w:rsidP="00FF54E7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5DFA6EDF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7C4424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740A3BCE" w14:textId="77777777" w:rsidR="00544EC9" w:rsidRPr="00544EC9" w:rsidRDefault="00544EC9" w:rsidP="00544EC9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EC9" w14:paraId="5FDECDB5" w14:textId="77777777" w:rsidTr="00544EC9">
        <w:tc>
          <w:tcPr>
            <w:tcW w:w="4785" w:type="dxa"/>
          </w:tcPr>
          <w:p w14:paraId="6620C3A3" w14:textId="632E0671" w:rsidR="00544EC9" w:rsidRPr="003B62F7" w:rsidRDefault="00544EC9" w:rsidP="00FF54E7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56E70AA1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1DCBDEBE" w:rsidR="00775A2B" w:rsidRDefault="003B0E21" w:rsidP="00FF54E7">
      <w:pPr>
        <w:pStyle w:val="a3"/>
        <w:numPr>
          <w:ilvl w:val="1"/>
          <w:numId w:val="6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FF54E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052BBBDD" w14:textId="77777777"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79D2BC90" w14:textId="77777777"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9F08BCC" w14:textId="54827AE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7113CC52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  <w:r w:rsidR="005A3E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0" w:type="dxa"/>
          </w:tcPr>
          <w:p w14:paraId="1BA3B19E" w14:textId="77777777" w:rsidR="009F525A" w:rsidRPr="00703CC8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C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4F97F8D4" w:rsidR="009F525A" w:rsidRPr="00703CC8" w:rsidRDefault="005A3E79" w:rsidP="00703CC8">
            <w:pPr>
              <w:widowControl w:val="0"/>
              <w:tabs>
                <w:tab w:val="left" w:pos="390"/>
              </w:tabs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CC8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и этические основы профилактики, предупреждения и пресечения коррупционного поведения, запреты и ограничения, установленные законодательством Российской Федерации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703CC8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C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67B67A6C" w14:textId="77777777" w:rsidR="005A3E79" w:rsidRPr="00703CC8" w:rsidRDefault="005A3E79" w:rsidP="00FF54E7">
            <w:pPr>
              <w:widowControl w:val="0"/>
              <w:numPr>
                <w:ilvl w:val="0"/>
                <w:numId w:val="2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  <w:sz w:val="24"/>
                <w:szCs w:val="24"/>
              </w:rPr>
            </w:pPr>
            <w:r w:rsidRPr="00703CC8">
              <w:rPr>
                <w:rFonts w:ascii="Times New Roman" w:hAnsi="Times New Roman" w:cs="Times New Roman"/>
                <w:sz w:val="24"/>
                <w:szCs w:val="24"/>
              </w:rPr>
              <w:t>выявлять коррупционные риски, предупреждать конфликт интересов в процессе осуществления профессиональной деятельности;</w:t>
            </w:r>
          </w:p>
          <w:p w14:paraId="5E835E4B" w14:textId="77777777" w:rsidR="005A3E79" w:rsidRPr="00703CC8" w:rsidRDefault="005A3E79" w:rsidP="00FF54E7">
            <w:pPr>
              <w:widowControl w:val="0"/>
              <w:numPr>
                <w:ilvl w:val="0"/>
                <w:numId w:val="2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  <w:sz w:val="24"/>
                <w:szCs w:val="24"/>
              </w:rPr>
            </w:pPr>
            <w:r w:rsidRPr="00703CC8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правомерно действовать в провокативных ситуациях; </w:t>
            </w:r>
          </w:p>
          <w:p w14:paraId="28CF11AD" w14:textId="70C55403" w:rsidR="009F525A" w:rsidRPr="00703CC8" w:rsidRDefault="005A3E79" w:rsidP="00FF54E7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CC8">
              <w:rPr>
                <w:rFonts w:ascii="Times New Roman" w:hAnsi="Times New Roman" w:cs="Times New Roman"/>
                <w:sz w:val="24"/>
                <w:szCs w:val="24"/>
              </w:rPr>
              <w:t>пресекать коррупционное поведение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703CC8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C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253A92B1" w:rsidR="009F525A" w:rsidRPr="00703CC8" w:rsidRDefault="005A3E79" w:rsidP="005A3E79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CC8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осуществлять профессиональную деятельность в соответствии с антикоррупционным законодательством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833D2" w14:textId="77777777" w:rsidR="00FF54E7" w:rsidRDefault="00FF54E7" w:rsidP="00D95CB3">
      <w:pPr>
        <w:spacing w:after="0" w:line="240" w:lineRule="auto"/>
      </w:pPr>
      <w:r>
        <w:separator/>
      </w:r>
    </w:p>
  </w:endnote>
  <w:endnote w:type="continuationSeparator" w:id="0">
    <w:p w14:paraId="0F2E0BBB" w14:textId="77777777" w:rsidR="00FF54E7" w:rsidRDefault="00FF54E7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7752A" w14:textId="77777777" w:rsidR="00FF54E7" w:rsidRDefault="00FF54E7" w:rsidP="00D95CB3">
      <w:pPr>
        <w:spacing w:after="0" w:line="240" w:lineRule="auto"/>
      </w:pPr>
      <w:r>
        <w:separator/>
      </w:r>
    </w:p>
  </w:footnote>
  <w:footnote w:type="continuationSeparator" w:id="0">
    <w:p w14:paraId="2AAEE928" w14:textId="77777777" w:rsidR="00FF54E7" w:rsidRDefault="00FF54E7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956871"/>
      <w:docPartObj>
        <w:docPartGallery w:val="Page Numbers (Top of Page)"/>
        <w:docPartUnique/>
      </w:docPartObj>
    </w:sdtPr>
    <w:sdtContent>
      <w:p w14:paraId="4DEFD59D" w14:textId="6D55252B" w:rsidR="0053733E" w:rsidRDefault="005373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9ED">
          <w:rPr>
            <w:noProof/>
          </w:rPr>
          <w:t>2</w:t>
        </w:r>
        <w:r>
          <w:fldChar w:fldCharType="end"/>
        </w:r>
      </w:p>
    </w:sdtContent>
  </w:sdt>
  <w:p w14:paraId="55A52C7B" w14:textId="77777777" w:rsidR="0053733E" w:rsidRDefault="005373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171B9E34" w:rsidR="0053733E" w:rsidRPr="00D95CB3" w:rsidRDefault="0053733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9E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53733E" w:rsidRDefault="0053733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35DD8551" w:rsidR="0053733E" w:rsidRDefault="005373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9ED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53733E" w:rsidRDefault="0053733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3B1561B"/>
    <w:multiLevelType w:val="hybridMultilevel"/>
    <w:tmpl w:val="4950D1F4"/>
    <w:lvl w:ilvl="0" w:tplc="ED3CD5BC">
      <w:start w:val="2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C56E1"/>
    <w:multiLevelType w:val="hybridMultilevel"/>
    <w:tmpl w:val="5F047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54790"/>
    <w:multiLevelType w:val="hybridMultilevel"/>
    <w:tmpl w:val="60C0F904"/>
    <w:lvl w:ilvl="0" w:tplc="CC6CE4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8561E"/>
    <w:multiLevelType w:val="hybridMultilevel"/>
    <w:tmpl w:val="8FC4F9A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E7826"/>
    <w:multiLevelType w:val="hybridMultilevel"/>
    <w:tmpl w:val="9CEE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F402D"/>
    <w:multiLevelType w:val="hybridMultilevel"/>
    <w:tmpl w:val="9EBE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52220"/>
    <w:multiLevelType w:val="hybridMultilevel"/>
    <w:tmpl w:val="CA3C1CBA"/>
    <w:lvl w:ilvl="0" w:tplc="F3B87552">
      <w:start w:val="3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33C61"/>
    <w:multiLevelType w:val="hybridMultilevel"/>
    <w:tmpl w:val="425640EA"/>
    <w:lvl w:ilvl="0" w:tplc="F294D5C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6143F"/>
    <w:multiLevelType w:val="hybridMultilevel"/>
    <w:tmpl w:val="B0FA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334D3EA9"/>
    <w:multiLevelType w:val="hybridMultilevel"/>
    <w:tmpl w:val="4656C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F5030"/>
    <w:multiLevelType w:val="hybridMultilevel"/>
    <w:tmpl w:val="3284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E7574"/>
    <w:multiLevelType w:val="hybridMultilevel"/>
    <w:tmpl w:val="4B5ED15A"/>
    <w:lvl w:ilvl="0" w:tplc="7988E7F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441ED"/>
    <w:multiLevelType w:val="hybridMultilevel"/>
    <w:tmpl w:val="BAE6B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D247D"/>
    <w:multiLevelType w:val="hybridMultilevel"/>
    <w:tmpl w:val="41ACE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C5CA0"/>
    <w:multiLevelType w:val="hybridMultilevel"/>
    <w:tmpl w:val="58C4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C4EF1"/>
    <w:multiLevelType w:val="hybridMultilevel"/>
    <w:tmpl w:val="547ECDB2"/>
    <w:lvl w:ilvl="0" w:tplc="05EC69B4">
      <w:start w:val="3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F3FFD"/>
    <w:multiLevelType w:val="hybridMultilevel"/>
    <w:tmpl w:val="27AEC9D2"/>
    <w:lvl w:ilvl="0" w:tplc="78828AC8">
      <w:start w:val="2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A47E5"/>
    <w:multiLevelType w:val="hybridMultilevel"/>
    <w:tmpl w:val="A204146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3211C"/>
    <w:multiLevelType w:val="hybridMultilevel"/>
    <w:tmpl w:val="D9CAD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37C52"/>
    <w:multiLevelType w:val="hybridMultilevel"/>
    <w:tmpl w:val="643CE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D7105"/>
    <w:multiLevelType w:val="hybridMultilevel"/>
    <w:tmpl w:val="14C87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22D44"/>
    <w:multiLevelType w:val="hybridMultilevel"/>
    <w:tmpl w:val="AE50B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D2688"/>
    <w:multiLevelType w:val="hybridMultilevel"/>
    <w:tmpl w:val="F01E3040"/>
    <w:lvl w:ilvl="0" w:tplc="A85C71E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F56A4"/>
    <w:multiLevelType w:val="hybridMultilevel"/>
    <w:tmpl w:val="1B829782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7120F"/>
    <w:multiLevelType w:val="hybridMultilevel"/>
    <w:tmpl w:val="B90E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C51B9"/>
    <w:multiLevelType w:val="hybridMultilevel"/>
    <w:tmpl w:val="F1F84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E641C"/>
    <w:multiLevelType w:val="hybridMultilevel"/>
    <w:tmpl w:val="9A9AA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F08B9"/>
    <w:multiLevelType w:val="hybridMultilevel"/>
    <w:tmpl w:val="97AE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1"/>
  </w:num>
  <w:num w:numId="3">
    <w:abstractNumId w:val="27"/>
  </w:num>
  <w:num w:numId="4">
    <w:abstractNumId w:val="32"/>
  </w:num>
  <w:num w:numId="5">
    <w:abstractNumId w:val="36"/>
  </w:num>
  <w:num w:numId="6">
    <w:abstractNumId w:val="13"/>
  </w:num>
  <w:num w:numId="7">
    <w:abstractNumId w:val="8"/>
  </w:num>
  <w:num w:numId="8">
    <w:abstractNumId w:val="18"/>
  </w:num>
  <w:num w:numId="9">
    <w:abstractNumId w:val="6"/>
  </w:num>
  <w:num w:numId="10">
    <w:abstractNumId w:val="37"/>
  </w:num>
  <w:num w:numId="11">
    <w:abstractNumId w:val="15"/>
  </w:num>
  <w:num w:numId="12">
    <w:abstractNumId w:val="26"/>
  </w:num>
  <w:num w:numId="13">
    <w:abstractNumId w:val="25"/>
  </w:num>
  <w:num w:numId="14">
    <w:abstractNumId w:val="35"/>
  </w:num>
  <w:num w:numId="15">
    <w:abstractNumId w:val="19"/>
  </w:num>
  <w:num w:numId="16">
    <w:abstractNumId w:val="14"/>
  </w:num>
  <w:num w:numId="17">
    <w:abstractNumId w:val="12"/>
  </w:num>
  <w:num w:numId="18">
    <w:abstractNumId w:val="24"/>
  </w:num>
  <w:num w:numId="19">
    <w:abstractNumId w:val="9"/>
  </w:num>
  <w:num w:numId="20">
    <w:abstractNumId w:val="17"/>
  </w:num>
  <w:num w:numId="21">
    <w:abstractNumId w:val="23"/>
  </w:num>
  <w:num w:numId="22">
    <w:abstractNumId w:val="5"/>
  </w:num>
  <w:num w:numId="23">
    <w:abstractNumId w:val="34"/>
  </w:num>
  <w:num w:numId="24">
    <w:abstractNumId w:val="22"/>
  </w:num>
  <w:num w:numId="25">
    <w:abstractNumId w:val="7"/>
  </w:num>
  <w:num w:numId="26">
    <w:abstractNumId w:val="11"/>
  </w:num>
  <w:num w:numId="27">
    <w:abstractNumId w:val="21"/>
  </w:num>
  <w:num w:numId="28">
    <w:abstractNumId w:val="20"/>
  </w:num>
  <w:num w:numId="29">
    <w:abstractNumId w:val="33"/>
  </w:num>
  <w:num w:numId="30">
    <w:abstractNumId w:val="16"/>
  </w:num>
  <w:num w:numId="31">
    <w:abstractNumId w:val="4"/>
  </w:num>
  <w:num w:numId="32">
    <w:abstractNumId w:val="10"/>
  </w:num>
  <w:num w:numId="33">
    <w:abstractNumId w:val="28"/>
  </w:num>
  <w:num w:numId="34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266D7"/>
    <w:rsid w:val="00046E68"/>
    <w:rsid w:val="0005710B"/>
    <w:rsid w:val="00083AC3"/>
    <w:rsid w:val="000A0A9D"/>
    <w:rsid w:val="000A4898"/>
    <w:rsid w:val="000B1A23"/>
    <w:rsid w:val="000D1FAB"/>
    <w:rsid w:val="000D668B"/>
    <w:rsid w:val="000E6EE0"/>
    <w:rsid w:val="000F42F5"/>
    <w:rsid w:val="00106E96"/>
    <w:rsid w:val="00116250"/>
    <w:rsid w:val="00122330"/>
    <w:rsid w:val="001305D7"/>
    <w:rsid w:val="00143810"/>
    <w:rsid w:val="00146A8C"/>
    <w:rsid w:val="001523B9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1F7B18"/>
    <w:rsid w:val="00202E02"/>
    <w:rsid w:val="00217BDE"/>
    <w:rsid w:val="0026239A"/>
    <w:rsid w:val="00265168"/>
    <w:rsid w:val="00274E9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321BF6"/>
    <w:rsid w:val="00347E87"/>
    <w:rsid w:val="00363D46"/>
    <w:rsid w:val="003755E3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82288"/>
    <w:rsid w:val="00492EE4"/>
    <w:rsid w:val="004A5C7D"/>
    <w:rsid w:val="004B0151"/>
    <w:rsid w:val="004B593E"/>
    <w:rsid w:val="004C0AD3"/>
    <w:rsid w:val="004C2E3F"/>
    <w:rsid w:val="004D48CB"/>
    <w:rsid w:val="004F3F0F"/>
    <w:rsid w:val="004F6915"/>
    <w:rsid w:val="00501FF4"/>
    <w:rsid w:val="005119BD"/>
    <w:rsid w:val="0051363A"/>
    <w:rsid w:val="0051458D"/>
    <w:rsid w:val="00536283"/>
    <w:rsid w:val="0053733E"/>
    <w:rsid w:val="00541D6E"/>
    <w:rsid w:val="00544EC9"/>
    <w:rsid w:val="0058426C"/>
    <w:rsid w:val="00592726"/>
    <w:rsid w:val="005A3E79"/>
    <w:rsid w:val="005B1638"/>
    <w:rsid w:val="005B3236"/>
    <w:rsid w:val="005C1969"/>
    <w:rsid w:val="005C4FAD"/>
    <w:rsid w:val="005D46B3"/>
    <w:rsid w:val="005F1BFC"/>
    <w:rsid w:val="005F614C"/>
    <w:rsid w:val="006078D2"/>
    <w:rsid w:val="00613C6B"/>
    <w:rsid w:val="00615AB1"/>
    <w:rsid w:val="00630F38"/>
    <w:rsid w:val="00643A99"/>
    <w:rsid w:val="00663DE6"/>
    <w:rsid w:val="00672062"/>
    <w:rsid w:val="00674AAF"/>
    <w:rsid w:val="00693EC2"/>
    <w:rsid w:val="00697917"/>
    <w:rsid w:val="006B37D5"/>
    <w:rsid w:val="006E26AA"/>
    <w:rsid w:val="00701183"/>
    <w:rsid w:val="00703CC8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5B9F"/>
    <w:rsid w:val="007D21CC"/>
    <w:rsid w:val="007D32D2"/>
    <w:rsid w:val="007D6797"/>
    <w:rsid w:val="007E4190"/>
    <w:rsid w:val="00805390"/>
    <w:rsid w:val="008109C3"/>
    <w:rsid w:val="00812989"/>
    <w:rsid w:val="00813CA1"/>
    <w:rsid w:val="008213EF"/>
    <w:rsid w:val="008353E3"/>
    <w:rsid w:val="00844734"/>
    <w:rsid w:val="00852408"/>
    <w:rsid w:val="00856C2A"/>
    <w:rsid w:val="00874561"/>
    <w:rsid w:val="00874F79"/>
    <w:rsid w:val="00875CA5"/>
    <w:rsid w:val="00876A3C"/>
    <w:rsid w:val="008869FE"/>
    <w:rsid w:val="00891C05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46C78"/>
    <w:rsid w:val="00954CDA"/>
    <w:rsid w:val="00960405"/>
    <w:rsid w:val="009609ED"/>
    <w:rsid w:val="009661C2"/>
    <w:rsid w:val="0098010E"/>
    <w:rsid w:val="00982610"/>
    <w:rsid w:val="0098668C"/>
    <w:rsid w:val="009939A4"/>
    <w:rsid w:val="009A6E2E"/>
    <w:rsid w:val="009C080F"/>
    <w:rsid w:val="009C1DC7"/>
    <w:rsid w:val="009C6823"/>
    <w:rsid w:val="009E1957"/>
    <w:rsid w:val="009F525A"/>
    <w:rsid w:val="00A03ACA"/>
    <w:rsid w:val="00A16DCF"/>
    <w:rsid w:val="00A175F7"/>
    <w:rsid w:val="00A24356"/>
    <w:rsid w:val="00A26325"/>
    <w:rsid w:val="00A36BF3"/>
    <w:rsid w:val="00A3703E"/>
    <w:rsid w:val="00A4788F"/>
    <w:rsid w:val="00A63A74"/>
    <w:rsid w:val="00A662B2"/>
    <w:rsid w:val="00A67601"/>
    <w:rsid w:val="00A761D0"/>
    <w:rsid w:val="00A84C1F"/>
    <w:rsid w:val="00AB5E32"/>
    <w:rsid w:val="00AE7CB4"/>
    <w:rsid w:val="00AF7A25"/>
    <w:rsid w:val="00B048F1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D00A0"/>
    <w:rsid w:val="00BE1464"/>
    <w:rsid w:val="00BE2BF8"/>
    <w:rsid w:val="00C057F4"/>
    <w:rsid w:val="00C10331"/>
    <w:rsid w:val="00C20218"/>
    <w:rsid w:val="00C45071"/>
    <w:rsid w:val="00C50046"/>
    <w:rsid w:val="00C52F50"/>
    <w:rsid w:val="00C6622E"/>
    <w:rsid w:val="00C723C3"/>
    <w:rsid w:val="00C83767"/>
    <w:rsid w:val="00C83E5B"/>
    <w:rsid w:val="00C867D1"/>
    <w:rsid w:val="00C91ADE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F4FAB"/>
    <w:rsid w:val="00E0131B"/>
    <w:rsid w:val="00E035A2"/>
    <w:rsid w:val="00E10734"/>
    <w:rsid w:val="00E15E9E"/>
    <w:rsid w:val="00E24DA8"/>
    <w:rsid w:val="00E46F5C"/>
    <w:rsid w:val="00E55F11"/>
    <w:rsid w:val="00E6371E"/>
    <w:rsid w:val="00E65C33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D68D8"/>
    <w:rsid w:val="00FE41B1"/>
    <w:rsid w:val="00FF5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BD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7A283-DF4A-4A9D-9ADC-63C2BDA1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21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128</cp:revision>
  <cp:lastPrinted>2020-04-15T12:23:00Z</cp:lastPrinted>
  <dcterms:created xsi:type="dcterms:W3CDTF">2020-08-13T18:47:00Z</dcterms:created>
  <dcterms:modified xsi:type="dcterms:W3CDTF">2024-02-22T09:29:00Z</dcterms:modified>
</cp:coreProperties>
</file>